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E" w:rsidRPr="001E218C" w:rsidRDefault="00CF201E" w:rsidP="008A371C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A5F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№ _________</w:t>
      </w:r>
    </w:p>
    <w:p w:rsidR="00A753EF" w:rsidRPr="00962BAC" w:rsidRDefault="00A753EF" w:rsidP="00A753EF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 w:rsidR="00035366">
        <w:rPr>
          <w:b/>
          <w:sz w:val="26"/>
          <w:szCs w:val="26"/>
        </w:rPr>
        <w:t>р</w:t>
      </w:r>
      <w:bookmarkStart w:id="0" w:name="_GoBack"/>
      <w:bookmarkEnd w:id="0"/>
      <w:r>
        <w:rPr>
          <w:b/>
          <w:sz w:val="26"/>
          <w:szCs w:val="26"/>
        </w:rPr>
        <w:t>азработку</w:t>
      </w:r>
      <w:r w:rsidRPr="00962BAC">
        <w:rPr>
          <w:b/>
          <w:sz w:val="26"/>
          <w:szCs w:val="26"/>
        </w:rPr>
        <w:t xml:space="preserve"> Деклараций безопасности гидротехнических сооружений </w:t>
      </w:r>
    </w:p>
    <w:p w:rsidR="00A753EF" w:rsidRPr="00962BAC" w:rsidRDefault="00A753EF" w:rsidP="00A753EF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>«Плотина №3 водохранилища №3 РХЗ ОАО «СХК»</w:t>
      </w:r>
    </w:p>
    <w:p w:rsidR="00A753EF" w:rsidRPr="00962BAC" w:rsidRDefault="00A753EF" w:rsidP="00A753EF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 и «Дамба №4 водохранилища №4 РХЗ ОАО «СХК»</w:t>
      </w:r>
    </w:p>
    <w:p w:rsidR="00D511D4" w:rsidRPr="00EF46FB" w:rsidRDefault="00D511D4" w:rsidP="00D511D4">
      <w:pPr>
        <w:spacing w:line="240" w:lineRule="auto"/>
        <w:jc w:val="center"/>
        <w:rPr>
          <w:b/>
          <w:sz w:val="24"/>
          <w:szCs w:val="24"/>
        </w:rPr>
      </w:pPr>
    </w:p>
    <w:p w:rsidR="00CF201E" w:rsidRPr="00E602C7" w:rsidRDefault="00CF201E" w:rsidP="00D511D4">
      <w:pPr>
        <w:pStyle w:val="a5"/>
        <w:spacing w:before="240"/>
        <w:jc w:val="right"/>
        <w:rPr>
          <w:sz w:val="24"/>
        </w:rPr>
      </w:pPr>
      <w:r>
        <w:rPr>
          <w:sz w:val="24"/>
        </w:rPr>
        <w:t xml:space="preserve"> «</w:t>
      </w:r>
      <w:r>
        <w:rPr>
          <w:sz w:val="24"/>
          <w:u w:val="single"/>
        </w:rPr>
        <w:t xml:space="preserve">         </w:t>
      </w:r>
      <w:r>
        <w:rPr>
          <w:sz w:val="24"/>
        </w:rPr>
        <w:t xml:space="preserve">» </w:t>
      </w:r>
      <w:r>
        <w:rPr>
          <w:sz w:val="24"/>
          <w:u w:val="single"/>
        </w:rPr>
        <w:t xml:space="preserve">                             </w:t>
      </w:r>
      <w:r w:rsidR="00ED0CEC">
        <w:rPr>
          <w:sz w:val="24"/>
        </w:rPr>
        <w:t>2013</w:t>
      </w:r>
      <w:r w:rsidR="00CC6EC8">
        <w:rPr>
          <w:sz w:val="24"/>
        </w:rPr>
        <w:t xml:space="preserve"> </w:t>
      </w:r>
      <w:r w:rsidR="001701C3">
        <w:rPr>
          <w:sz w:val="24"/>
        </w:rPr>
        <w:t>г</w:t>
      </w:r>
    </w:p>
    <w:p w:rsidR="00CF201E" w:rsidRDefault="00CF201E" w:rsidP="00CF201E">
      <w:pPr>
        <w:ind w:firstLine="0"/>
        <w:rPr>
          <w:sz w:val="24"/>
          <w:szCs w:val="24"/>
          <w:u w:val="single"/>
        </w:rPr>
      </w:pPr>
      <w:r w:rsidRPr="008B6259">
        <w:rPr>
          <w:color w:val="FFFFFF" w:themeColor="background1"/>
          <w:sz w:val="24"/>
          <w:szCs w:val="24"/>
          <w:u w:val="single"/>
        </w:rPr>
        <w:t>.</w:t>
      </w:r>
    </w:p>
    <w:p w:rsidR="00CF201E" w:rsidRPr="00E602C7" w:rsidRDefault="00CF201E" w:rsidP="00CF201E">
      <w:pPr>
        <w:pStyle w:val="a5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</w:t>
      </w:r>
      <w:r>
        <w:rPr>
          <w:sz w:val="24"/>
          <w:u w:val="single"/>
        </w:rPr>
        <w:t xml:space="preserve">                                   </w:t>
      </w:r>
      <w:r w:rsidRPr="00E602C7">
        <w:rPr>
          <w:color w:val="FFFFFF" w:themeColor="background1"/>
          <w:sz w:val="24"/>
          <w:u w:val="single"/>
        </w:rPr>
        <w:t>.</w:t>
      </w:r>
    </w:p>
    <w:p w:rsidR="00CF201E" w:rsidRPr="00E602C7" w:rsidRDefault="00CF201E" w:rsidP="00CF201E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организации исполнителя)</w:t>
      </w:r>
    </w:p>
    <w:p w:rsidR="00CF201E" w:rsidRDefault="00CF201E" w:rsidP="00CF201E">
      <w:pPr>
        <w:pStyle w:val="a5"/>
        <w:spacing w:before="120"/>
        <w:rPr>
          <w:sz w:val="24"/>
          <w:u w:val="single"/>
        </w:rPr>
      </w:pPr>
      <w:r>
        <w:rPr>
          <w:sz w:val="24"/>
        </w:rPr>
        <w:t xml:space="preserve">именуемый в дальнейшем </w:t>
      </w:r>
      <w:r>
        <w:rPr>
          <w:b/>
          <w:sz w:val="24"/>
        </w:rPr>
        <w:t>«Исполнитель»</w:t>
      </w:r>
      <w:r>
        <w:rPr>
          <w:sz w:val="24"/>
        </w:rPr>
        <w:t>, в лице</w:t>
      </w:r>
      <w:proofErr w:type="gramStart"/>
      <w:r>
        <w:rPr>
          <w:sz w:val="24"/>
          <w:u w:val="single"/>
        </w:rPr>
        <w:t xml:space="preserve">                              </w:t>
      </w:r>
      <w:r w:rsidRPr="00270885">
        <w:rPr>
          <w:color w:val="FFFFFF" w:themeColor="background1"/>
          <w:sz w:val="24"/>
          <w:u w:val="single"/>
        </w:rPr>
        <w:t>.</w:t>
      </w:r>
      <w:proofErr w:type="gramEnd"/>
    </w:p>
    <w:p w:rsidR="00CF201E" w:rsidRDefault="00CF201E" w:rsidP="00CF201E">
      <w:pPr>
        <w:pStyle w:val="a5"/>
        <w:spacing w:before="120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</w:t>
      </w:r>
      <w:r>
        <w:rPr>
          <w:color w:val="FFFFFF"/>
          <w:sz w:val="24"/>
          <w:u w:val="single"/>
        </w:rPr>
        <w:t>.</w:t>
      </w:r>
    </w:p>
    <w:p w:rsidR="00CF201E" w:rsidRDefault="00CF201E" w:rsidP="00CF201E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>(Ф.И.О. руководителя организации либо должность и Ф.И.О лица, уполномоченного исполнителем)</w:t>
      </w:r>
    </w:p>
    <w:p w:rsidR="00CF201E" w:rsidRDefault="00CF201E" w:rsidP="00CF201E">
      <w:pPr>
        <w:pStyle w:val="a5"/>
        <w:jc w:val="both"/>
        <w:rPr>
          <w:sz w:val="16"/>
          <w:szCs w:val="16"/>
        </w:rPr>
      </w:pPr>
      <w:r>
        <w:rPr>
          <w:sz w:val="24"/>
          <w:u w:val="single"/>
        </w:rPr>
        <w:t xml:space="preserve">    действующего на основании </w:t>
      </w:r>
      <w:r>
        <w:rPr>
          <w:sz w:val="24"/>
          <w:szCs w:val="24"/>
          <w:u w:val="single"/>
        </w:rPr>
        <w:t>дове</w:t>
      </w:r>
      <w:r w:rsidR="00A01036">
        <w:rPr>
          <w:sz w:val="24"/>
          <w:szCs w:val="24"/>
          <w:u w:val="single"/>
        </w:rPr>
        <w:t>ренности, исх. №</w:t>
      </w:r>
      <w:proofErr w:type="gramStart"/>
      <w:r w:rsidR="00A01036">
        <w:rPr>
          <w:sz w:val="24"/>
          <w:szCs w:val="24"/>
          <w:u w:val="single"/>
        </w:rPr>
        <w:t xml:space="preserve"> </w:t>
      </w:r>
      <w:r>
        <w:rPr>
          <w:sz w:val="16"/>
          <w:szCs w:val="16"/>
          <w:u w:val="single"/>
        </w:rPr>
        <w:t xml:space="preserve">           </w:t>
      </w:r>
      <w:r>
        <w:rPr>
          <w:color w:val="FFFFFF"/>
          <w:sz w:val="16"/>
          <w:szCs w:val="16"/>
          <w:u w:val="single"/>
        </w:rPr>
        <w:t>.</w:t>
      </w:r>
      <w:proofErr w:type="gramEnd"/>
    </w:p>
    <w:p w:rsidR="00CF201E" w:rsidRDefault="00CF201E" w:rsidP="00CF201E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(устава, положения, доверенности № _________ </w:t>
      </w:r>
      <w:proofErr w:type="gramStart"/>
      <w:r>
        <w:rPr>
          <w:sz w:val="16"/>
          <w:szCs w:val="16"/>
        </w:rPr>
        <w:t>от</w:t>
      </w:r>
      <w:proofErr w:type="gramEnd"/>
      <w:r>
        <w:rPr>
          <w:sz w:val="16"/>
          <w:szCs w:val="16"/>
        </w:rPr>
        <w:t xml:space="preserve"> _________)</w:t>
      </w:r>
    </w:p>
    <w:p w:rsidR="00CF201E" w:rsidRDefault="00CF201E" w:rsidP="00CF201E">
      <w:pPr>
        <w:pStyle w:val="a5"/>
        <w:spacing w:before="120"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с одной стороны, и </w:t>
      </w:r>
      <w:r>
        <w:rPr>
          <w:sz w:val="24"/>
          <w:szCs w:val="24"/>
          <w:u w:val="single"/>
        </w:rPr>
        <w:t>Открытое акционерное общество «Сибирский химический комбинат»</w:t>
      </w:r>
    </w:p>
    <w:p w:rsidR="00CF201E" w:rsidRDefault="00CF201E" w:rsidP="00CF201E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>(полное наименование организации-заказчика)</w:t>
      </w:r>
    </w:p>
    <w:p w:rsidR="00CF201E" w:rsidRDefault="00CF201E" w:rsidP="00CF201E">
      <w:pPr>
        <w:pStyle w:val="a5"/>
        <w:spacing w:before="120"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именуемый в дальнейшем </w:t>
      </w:r>
      <w:r>
        <w:rPr>
          <w:b/>
          <w:sz w:val="24"/>
        </w:rPr>
        <w:t>«Заказчик»</w:t>
      </w:r>
      <w:r>
        <w:rPr>
          <w:sz w:val="24"/>
        </w:rPr>
        <w:t>, в лице</w:t>
      </w:r>
      <w:r>
        <w:rPr>
          <w:sz w:val="24"/>
          <w:u w:val="single"/>
        </w:rPr>
        <w:t xml:space="preserve">                    </w:t>
      </w:r>
      <w:r>
        <w:rPr>
          <w:sz w:val="24"/>
          <w:szCs w:val="24"/>
          <w:u w:val="single"/>
        </w:rPr>
        <w:t>главного инженера</w:t>
      </w:r>
      <w:proofErr w:type="gramStart"/>
      <w:r>
        <w:rPr>
          <w:sz w:val="24"/>
          <w:szCs w:val="24"/>
          <w:u w:val="single"/>
        </w:rPr>
        <w:t xml:space="preserve">                      </w:t>
      </w:r>
      <w:r>
        <w:rPr>
          <w:color w:val="FFFFFF"/>
          <w:sz w:val="24"/>
          <w:szCs w:val="24"/>
          <w:u w:val="single"/>
        </w:rPr>
        <w:t>.</w:t>
      </w:r>
      <w:proofErr w:type="gramEnd"/>
    </w:p>
    <w:p w:rsidR="00CF201E" w:rsidRDefault="00CF201E" w:rsidP="00CF201E">
      <w:pPr>
        <w:pStyle w:val="a5"/>
        <w:jc w:val="both"/>
        <w:rPr>
          <w:sz w:val="16"/>
          <w:szCs w:val="16"/>
        </w:rPr>
      </w:pPr>
      <w:r>
        <w:rPr>
          <w:sz w:val="24"/>
          <w:u w:val="single"/>
        </w:rPr>
        <w:t xml:space="preserve">                                              </w:t>
      </w:r>
      <w:r>
        <w:rPr>
          <w:b/>
          <w:sz w:val="24"/>
          <w:u w:val="single"/>
        </w:rPr>
        <w:t>Козырева Анатолия Степановича</w:t>
      </w:r>
      <w:r>
        <w:rPr>
          <w:sz w:val="24"/>
          <w:u w:val="single"/>
        </w:rPr>
        <w:t>,</w:t>
      </w:r>
      <w:proofErr w:type="gramStart"/>
      <w:r>
        <w:rPr>
          <w:sz w:val="24"/>
          <w:u w:val="single"/>
        </w:rPr>
        <w:t xml:space="preserve">                                              </w:t>
      </w:r>
      <w:r>
        <w:rPr>
          <w:color w:val="FFFFFF"/>
          <w:sz w:val="24"/>
          <w:u w:val="single"/>
        </w:rPr>
        <w:t>.</w:t>
      </w:r>
      <w:proofErr w:type="gramEnd"/>
    </w:p>
    <w:p w:rsidR="00CF201E" w:rsidRPr="000C1761" w:rsidRDefault="00CF201E" w:rsidP="00CF201E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>(Ф.И.О. руководителя организации либо должности, Ф.И.О. лица, уполномоченного Заказчиком)</w:t>
      </w:r>
    </w:p>
    <w:p w:rsidR="00CF201E" w:rsidRDefault="00CF201E" w:rsidP="00CF201E">
      <w:pPr>
        <w:pStyle w:val="a5"/>
        <w:jc w:val="both"/>
        <w:rPr>
          <w:sz w:val="16"/>
          <w:szCs w:val="16"/>
        </w:rPr>
      </w:pPr>
      <w:r>
        <w:rPr>
          <w:sz w:val="24"/>
          <w:u w:val="single"/>
        </w:rPr>
        <w:t xml:space="preserve">              действующего на основании </w:t>
      </w:r>
      <w:r>
        <w:rPr>
          <w:sz w:val="24"/>
          <w:szCs w:val="24"/>
          <w:u w:val="single"/>
        </w:rPr>
        <w:t xml:space="preserve">доверенности, исх. № </w:t>
      </w:r>
      <w:r w:rsidR="00787797">
        <w:rPr>
          <w:sz w:val="24"/>
          <w:szCs w:val="24"/>
          <w:u w:val="single"/>
        </w:rPr>
        <w:t>19/270</w:t>
      </w:r>
      <w:proofErr w:type="gramStart"/>
      <w:r w:rsidR="00787797">
        <w:rPr>
          <w:sz w:val="24"/>
          <w:szCs w:val="24"/>
          <w:u w:val="single"/>
        </w:rPr>
        <w:t xml:space="preserve"> Д</w:t>
      </w:r>
      <w:proofErr w:type="gramEnd"/>
      <w:r w:rsidR="007544E3">
        <w:rPr>
          <w:sz w:val="24"/>
          <w:szCs w:val="24"/>
          <w:u w:val="single"/>
        </w:rPr>
        <w:t xml:space="preserve"> </w:t>
      </w:r>
      <w:r w:rsidR="00787797">
        <w:rPr>
          <w:sz w:val="24"/>
          <w:szCs w:val="24"/>
          <w:u w:val="single"/>
        </w:rPr>
        <w:t>от 14.11.2012</w:t>
      </w:r>
      <w:r w:rsidR="007544E3">
        <w:rPr>
          <w:sz w:val="24"/>
          <w:szCs w:val="24"/>
          <w:u w:val="single"/>
        </w:rPr>
        <w:t xml:space="preserve"> </w:t>
      </w:r>
      <w:r w:rsidR="00787797">
        <w:rPr>
          <w:sz w:val="24"/>
          <w:szCs w:val="24"/>
          <w:u w:val="single"/>
        </w:rPr>
        <w:t>г.</w:t>
      </w:r>
    </w:p>
    <w:p w:rsidR="00CF201E" w:rsidRPr="00E25D29" w:rsidRDefault="00CF201E" w:rsidP="00CF201E">
      <w:pPr>
        <w:pStyle w:val="a5"/>
        <w:jc w:val="center"/>
        <w:rPr>
          <w:sz w:val="16"/>
          <w:szCs w:val="16"/>
          <w:u w:val="single"/>
        </w:rPr>
      </w:pPr>
      <w:r w:rsidRPr="00E25D29">
        <w:rPr>
          <w:sz w:val="16"/>
          <w:szCs w:val="16"/>
        </w:rPr>
        <w:t xml:space="preserve">(устава, положения, доверенности № _____________ </w:t>
      </w:r>
      <w:proofErr w:type="gramStart"/>
      <w:r w:rsidRPr="00E25D29">
        <w:rPr>
          <w:sz w:val="16"/>
          <w:szCs w:val="16"/>
        </w:rPr>
        <w:t>от</w:t>
      </w:r>
      <w:proofErr w:type="gramEnd"/>
      <w:r w:rsidRPr="00E25D29">
        <w:rPr>
          <w:sz w:val="16"/>
          <w:szCs w:val="16"/>
        </w:rPr>
        <w:t xml:space="preserve"> ______________)</w:t>
      </w:r>
    </w:p>
    <w:p w:rsidR="009346F6" w:rsidRPr="009346F6" w:rsidRDefault="00CF201E" w:rsidP="00C231A7">
      <w:pPr>
        <w:pStyle w:val="a5"/>
        <w:spacing w:before="120"/>
        <w:jc w:val="both"/>
        <w:rPr>
          <w:sz w:val="24"/>
        </w:rPr>
      </w:pPr>
      <w:r w:rsidRPr="00274ECB">
        <w:rPr>
          <w:sz w:val="24"/>
        </w:rPr>
        <w:t xml:space="preserve">с другой стороны, именуемые в дальнейшем </w:t>
      </w:r>
      <w:r w:rsidRPr="00E25D29">
        <w:rPr>
          <w:b/>
          <w:sz w:val="24"/>
        </w:rPr>
        <w:t>«Стороны»</w:t>
      </w:r>
      <w:r w:rsidRPr="00274ECB">
        <w:rPr>
          <w:sz w:val="24"/>
        </w:rPr>
        <w:t>, заключили настоящий Догово</w:t>
      </w:r>
      <w:r>
        <w:rPr>
          <w:sz w:val="24"/>
        </w:rPr>
        <w:t>р на основ</w:t>
      </w:r>
      <w:r w:rsidR="009C55B9">
        <w:rPr>
          <w:sz w:val="24"/>
        </w:rPr>
        <w:t xml:space="preserve">ании </w:t>
      </w:r>
      <w:r w:rsidR="009346F6" w:rsidRPr="009346F6">
        <w:rPr>
          <w:sz w:val="24"/>
          <w:u w:val="single"/>
        </w:rPr>
        <w:t xml:space="preserve">решения №     </w:t>
      </w:r>
      <w:r w:rsidR="00ED35E4">
        <w:rPr>
          <w:sz w:val="24"/>
          <w:u w:val="single"/>
        </w:rPr>
        <w:t xml:space="preserve">      </w:t>
      </w:r>
      <w:proofErr w:type="gramStart"/>
      <w:r w:rsidR="009346F6" w:rsidRPr="009346F6">
        <w:rPr>
          <w:sz w:val="24"/>
          <w:u w:val="single"/>
        </w:rPr>
        <w:t>от</w:t>
      </w:r>
      <w:proofErr w:type="gramEnd"/>
      <w:r w:rsidR="004D15C3" w:rsidRPr="009346F6">
        <w:rPr>
          <w:sz w:val="24"/>
          <w:u w:val="single"/>
        </w:rPr>
        <w:t xml:space="preserve">  </w:t>
      </w:r>
      <w:r w:rsidR="001349B4" w:rsidRPr="009346F6">
        <w:rPr>
          <w:sz w:val="24"/>
          <w:u w:val="single"/>
        </w:rPr>
        <w:t xml:space="preserve"> </w:t>
      </w:r>
      <w:r w:rsidR="00ED35E4">
        <w:rPr>
          <w:sz w:val="24"/>
          <w:u w:val="single"/>
        </w:rPr>
        <w:t xml:space="preserve">    </w:t>
      </w:r>
      <w:r w:rsidR="001349B4" w:rsidRPr="009346F6">
        <w:rPr>
          <w:sz w:val="24"/>
          <w:u w:val="single"/>
        </w:rPr>
        <w:t xml:space="preserve">  </w:t>
      </w:r>
      <w:r w:rsidR="00ED35E4">
        <w:rPr>
          <w:sz w:val="24"/>
          <w:u w:val="single"/>
        </w:rPr>
        <w:t xml:space="preserve">        </w:t>
      </w:r>
      <w:r w:rsidR="001349B4" w:rsidRPr="009346F6">
        <w:rPr>
          <w:sz w:val="24"/>
          <w:u w:val="single"/>
        </w:rPr>
        <w:t xml:space="preserve">  </w:t>
      </w:r>
      <w:proofErr w:type="gramStart"/>
      <w:r w:rsidR="00A753EF">
        <w:rPr>
          <w:sz w:val="24"/>
          <w:u w:val="single"/>
        </w:rPr>
        <w:t>по</w:t>
      </w:r>
      <w:proofErr w:type="gramEnd"/>
      <w:r w:rsidR="00A753EF">
        <w:rPr>
          <w:sz w:val="24"/>
          <w:u w:val="single"/>
        </w:rPr>
        <w:t xml:space="preserve"> результатам проведенной конкурсной проц</w:t>
      </w:r>
      <w:r w:rsidR="00A753EF">
        <w:rPr>
          <w:sz w:val="24"/>
          <w:u w:val="single"/>
        </w:rPr>
        <w:t>е</w:t>
      </w:r>
      <w:r w:rsidR="00A753EF">
        <w:rPr>
          <w:sz w:val="24"/>
          <w:u w:val="single"/>
        </w:rPr>
        <w:t>дуры</w:t>
      </w:r>
      <w:r w:rsidR="00B26D2D" w:rsidRPr="009346F6">
        <w:rPr>
          <w:color w:val="FFFFFF" w:themeColor="background1"/>
          <w:sz w:val="24"/>
          <w:u w:val="single"/>
        </w:rPr>
        <w:t>,</w:t>
      </w:r>
      <w:r w:rsidR="00C231A7" w:rsidRPr="00C231A7">
        <w:rPr>
          <w:sz w:val="24"/>
        </w:rPr>
        <w:t xml:space="preserve"> </w:t>
      </w:r>
      <w:r w:rsidR="00C231A7">
        <w:rPr>
          <w:sz w:val="24"/>
        </w:rPr>
        <w:t>о нижеследующем:</w:t>
      </w:r>
    </w:p>
    <w:p w:rsidR="00CF201E" w:rsidRPr="00CC6477" w:rsidRDefault="00CF201E" w:rsidP="00CC6477">
      <w:pPr>
        <w:pStyle w:val="a5"/>
        <w:jc w:val="center"/>
        <w:rPr>
          <w:sz w:val="24"/>
          <w:szCs w:val="24"/>
        </w:rPr>
      </w:pPr>
    </w:p>
    <w:p w:rsidR="00CF201E" w:rsidRDefault="00FD7136" w:rsidP="00CC6477">
      <w:pPr>
        <w:pStyle w:val="a5"/>
        <w:jc w:val="center"/>
        <w:rPr>
          <w:b/>
          <w:sz w:val="24"/>
        </w:rPr>
      </w:pPr>
      <w:r>
        <w:rPr>
          <w:b/>
          <w:sz w:val="24"/>
        </w:rPr>
        <w:t>1</w:t>
      </w:r>
      <w:r w:rsidR="00CC6477">
        <w:rPr>
          <w:b/>
          <w:sz w:val="24"/>
        </w:rPr>
        <w:t xml:space="preserve"> </w:t>
      </w:r>
      <w:r w:rsidR="00CF201E">
        <w:rPr>
          <w:b/>
          <w:sz w:val="24"/>
        </w:rPr>
        <w:t>Предмет Договора</w:t>
      </w:r>
    </w:p>
    <w:p w:rsidR="00CC6477" w:rsidRPr="00CC6477" w:rsidRDefault="00CC6477" w:rsidP="002C3283">
      <w:pPr>
        <w:pStyle w:val="a5"/>
        <w:ind w:firstLine="709"/>
        <w:jc w:val="both"/>
        <w:rPr>
          <w:sz w:val="16"/>
          <w:szCs w:val="16"/>
        </w:rPr>
      </w:pPr>
    </w:p>
    <w:p w:rsidR="007D10DF" w:rsidRDefault="00CF201E" w:rsidP="002C3283">
      <w:pPr>
        <w:spacing w:line="240" w:lineRule="auto"/>
        <w:ind w:firstLine="709"/>
        <w:rPr>
          <w:sz w:val="24"/>
        </w:rPr>
      </w:pPr>
      <w:r>
        <w:rPr>
          <w:sz w:val="24"/>
        </w:rPr>
        <w:t>Исполнитель обязуется выполнить в соответствии с требованиями и условиями н</w:t>
      </w:r>
      <w:r>
        <w:rPr>
          <w:sz w:val="24"/>
        </w:rPr>
        <w:t>а</w:t>
      </w:r>
      <w:r>
        <w:rPr>
          <w:sz w:val="24"/>
        </w:rPr>
        <w:t xml:space="preserve">стоящего Договора и своевременно сдать </w:t>
      </w:r>
      <w:r>
        <w:rPr>
          <w:b/>
          <w:sz w:val="24"/>
        </w:rPr>
        <w:t>Заказчику</w:t>
      </w:r>
      <w:r>
        <w:rPr>
          <w:sz w:val="24"/>
        </w:rPr>
        <w:t xml:space="preserve">, в </w:t>
      </w:r>
      <w:r w:rsidR="00FA439D">
        <w:rPr>
          <w:sz w:val="24"/>
        </w:rPr>
        <w:t xml:space="preserve">установленном </w:t>
      </w:r>
      <w:r>
        <w:rPr>
          <w:sz w:val="24"/>
        </w:rPr>
        <w:t>порядке, а после</w:t>
      </w:r>
      <w:r>
        <w:rPr>
          <w:sz w:val="24"/>
        </w:rPr>
        <w:t>д</w:t>
      </w:r>
      <w:r>
        <w:rPr>
          <w:sz w:val="24"/>
        </w:rPr>
        <w:t xml:space="preserve">ний обязуется принять и оплатить </w:t>
      </w:r>
      <w:r w:rsidR="007544E3">
        <w:rPr>
          <w:sz w:val="24"/>
        </w:rPr>
        <w:t>работу</w:t>
      </w:r>
      <w:r w:rsidR="007D10DF">
        <w:rPr>
          <w:sz w:val="24"/>
        </w:rPr>
        <w:t xml:space="preserve"> по теме:</w:t>
      </w:r>
    </w:p>
    <w:p w:rsidR="00035366" w:rsidRPr="00962BAC" w:rsidRDefault="00035366" w:rsidP="00035366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«Разработка Деклараций безопасности гидротехнических сооружений </w:t>
      </w:r>
    </w:p>
    <w:p w:rsidR="00035366" w:rsidRPr="00962BAC" w:rsidRDefault="00035366" w:rsidP="00035366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>«Плотина №3 водохранилища №3 РХЗ ОАО «СХК»</w:t>
      </w:r>
    </w:p>
    <w:p w:rsidR="00035366" w:rsidRPr="00962BAC" w:rsidRDefault="00035366" w:rsidP="00035366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 и «Дамба №4 водохранилища №4 РХЗ ОАО «СХК»</w:t>
      </w:r>
    </w:p>
    <w:p w:rsidR="00CF201E" w:rsidRDefault="00CF201E" w:rsidP="002C3283">
      <w:pPr>
        <w:pStyle w:val="a5"/>
        <w:ind w:firstLine="709"/>
        <w:jc w:val="both"/>
      </w:pPr>
      <w:r>
        <w:rPr>
          <w:sz w:val="24"/>
        </w:rPr>
        <w:t xml:space="preserve">1.2 Требования к работам и программа их выполнения, а также технико-экономические параметры определяются согласованным </w:t>
      </w:r>
      <w:r w:rsidRPr="00E25D29">
        <w:rPr>
          <w:b/>
          <w:sz w:val="24"/>
        </w:rPr>
        <w:t>Сторонами</w:t>
      </w:r>
      <w:r>
        <w:rPr>
          <w:sz w:val="24"/>
        </w:rPr>
        <w:t xml:space="preserve"> техническим </w:t>
      </w:r>
      <w:r w:rsidRPr="00035366">
        <w:rPr>
          <w:color w:val="000000"/>
          <w:sz w:val="24"/>
          <w:shd w:val="clear" w:color="auto" w:fill="FFFFFF"/>
        </w:rPr>
        <w:t>задан</w:t>
      </w:r>
      <w:r w:rsidRPr="00035366">
        <w:rPr>
          <w:color w:val="000000"/>
          <w:sz w:val="24"/>
          <w:shd w:val="clear" w:color="auto" w:fill="FFFFFF"/>
        </w:rPr>
        <w:t>и</w:t>
      </w:r>
      <w:r w:rsidRPr="00035366">
        <w:rPr>
          <w:color w:val="000000"/>
          <w:sz w:val="24"/>
          <w:shd w:val="clear" w:color="auto" w:fill="FFFFFF"/>
        </w:rPr>
        <w:t>ем</w:t>
      </w:r>
      <w:r w:rsidRPr="00035366">
        <w:rPr>
          <w:color w:val="000000"/>
          <w:sz w:val="24"/>
        </w:rPr>
        <w:t xml:space="preserve"> (приложение № 1),</w:t>
      </w:r>
      <w:r w:rsidRPr="00195F38">
        <w:rPr>
          <w:color w:val="000000"/>
          <w:sz w:val="24"/>
        </w:rPr>
        <w:t xml:space="preserve"> являющимся</w:t>
      </w:r>
      <w:r>
        <w:rPr>
          <w:color w:val="000000"/>
          <w:sz w:val="24"/>
        </w:rPr>
        <w:t xml:space="preserve"> неотъемлемой частью Договора.</w:t>
      </w:r>
    </w:p>
    <w:p w:rsidR="00CF201E" w:rsidRDefault="00CF201E" w:rsidP="002C3283">
      <w:pPr>
        <w:pStyle w:val="a5"/>
        <w:ind w:firstLine="709"/>
        <w:jc w:val="both"/>
        <w:rPr>
          <w:sz w:val="24"/>
        </w:rPr>
      </w:pPr>
      <w:r>
        <w:rPr>
          <w:sz w:val="24"/>
        </w:rPr>
        <w:t>1.3 Содержание, этапы и сроки выполнения работ определяются в соответствии с с</w:t>
      </w:r>
      <w:r>
        <w:rPr>
          <w:sz w:val="24"/>
        </w:rPr>
        <w:t>о</w:t>
      </w:r>
      <w:r>
        <w:rPr>
          <w:sz w:val="24"/>
        </w:rPr>
        <w:t xml:space="preserve">гласованным </w:t>
      </w:r>
      <w:r w:rsidRPr="00ED35E4">
        <w:rPr>
          <w:sz w:val="24"/>
        </w:rPr>
        <w:t>Сторонами</w:t>
      </w:r>
      <w:r>
        <w:rPr>
          <w:sz w:val="24"/>
        </w:rPr>
        <w:t xml:space="preserve"> календарным планом </w:t>
      </w:r>
      <w:r w:rsidRPr="00035366">
        <w:rPr>
          <w:sz w:val="24"/>
        </w:rPr>
        <w:t>(приложение № 2),</w:t>
      </w:r>
      <w:r>
        <w:rPr>
          <w:sz w:val="24"/>
        </w:rPr>
        <w:t xml:space="preserve"> являющимся неотъемл</w:t>
      </w:r>
      <w:r>
        <w:rPr>
          <w:sz w:val="24"/>
        </w:rPr>
        <w:t>е</w:t>
      </w:r>
      <w:r>
        <w:rPr>
          <w:sz w:val="24"/>
        </w:rPr>
        <w:t>мой частью Договора.</w:t>
      </w:r>
    </w:p>
    <w:p w:rsidR="00195F38" w:rsidRDefault="00195F38" w:rsidP="002C3283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1.4 Срок </w:t>
      </w:r>
      <w:r w:rsidR="0094132D">
        <w:rPr>
          <w:sz w:val="24"/>
        </w:rPr>
        <w:t>окончания работы по договору – 31.10</w:t>
      </w:r>
      <w:r>
        <w:rPr>
          <w:sz w:val="24"/>
        </w:rPr>
        <w:t>.2013 года.</w:t>
      </w:r>
    </w:p>
    <w:p w:rsidR="00CF201E" w:rsidRPr="008A371C" w:rsidRDefault="00CF201E" w:rsidP="002C3283">
      <w:pPr>
        <w:pStyle w:val="a5"/>
        <w:ind w:firstLine="709"/>
        <w:jc w:val="both"/>
        <w:rPr>
          <w:sz w:val="16"/>
          <w:szCs w:val="16"/>
        </w:rPr>
      </w:pPr>
    </w:p>
    <w:p w:rsidR="00682CA0" w:rsidRPr="008A371C" w:rsidRDefault="00FD7136" w:rsidP="00682CA0">
      <w:pPr>
        <w:pStyle w:val="a5"/>
        <w:ind w:firstLine="709"/>
        <w:jc w:val="center"/>
        <w:rPr>
          <w:b/>
          <w:sz w:val="24"/>
        </w:rPr>
      </w:pPr>
      <w:r>
        <w:rPr>
          <w:b/>
          <w:sz w:val="24"/>
        </w:rPr>
        <w:t>2</w:t>
      </w:r>
      <w:r w:rsidR="00CF201E">
        <w:rPr>
          <w:b/>
          <w:sz w:val="24"/>
        </w:rPr>
        <w:t xml:space="preserve"> Стоимость (контрактная цена) работ и порядок расчётов</w:t>
      </w:r>
    </w:p>
    <w:p w:rsidR="00195F38" w:rsidRPr="00B65B67" w:rsidRDefault="00CF201E" w:rsidP="002C3283">
      <w:pPr>
        <w:pStyle w:val="a5"/>
        <w:ind w:firstLine="709"/>
        <w:rPr>
          <w:sz w:val="16"/>
        </w:rPr>
      </w:pPr>
      <w:r>
        <w:rPr>
          <w:sz w:val="24"/>
        </w:rPr>
        <w:t>2.1</w:t>
      </w:r>
      <w:proofErr w:type="gramStart"/>
      <w:r>
        <w:rPr>
          <w:sz w:val="24"/>
        </w:rPr>
        <w:t xml:space="preserve"> З</w:t>
      </w:r>
      <w:proofErr w:type="gramEnd"/>
      <w:r>
        <w:rPr>
          <w:sz w:val="24"/>
        </w:rPr>
        <w:t xml:space="preserve">а выполненную по настоящему Договору работу </w:t>
      </w:r>
      <w:r>
        <w:rPr>
          <w:b/>
          <w:sz w:val="24"/>
        </w:rPr>
        <w:t>Заказчик</w:t>
      </w:r>
      <w:r>
        <w:rPr>
          <w:sz w:val="24"/>
        </w:rPr>
        <w:t xml:space="preserve"> выплачивает </w:t>
      </w:r>
      <w:r w:rsidRPr="00195F38">
        <w:rPr>
          <w:b/>
          <w:sz w:val="24"/>
        </w:rPr>
        <w:t>И</w:t>
      </w:r>
      <w:r w:rsidRPr="00195F38">
        <w:rPr>
          <w:b/>
          <w:sz w:val="24"/>
        </w:rPr>
        <w:t>с</w:t>
      </w:r>
      <w:r w:rsidRPr="00195F38">
        <w:rPr>
          <w:b/>
          <w:sz w:val="24"/>
        </w:rPr>
        <w:t>полнителю</w:t>
      </w:r>
      <w:r w:rsidRPr="00195F38">
        <w:rPr>
          <w:sz w:val="24"/>
        </w:rPr>
        <w:t xml:space="preserve"> сумму в размере</w:t>
      </w:r>
      <w:r w:rsidR="002C3283">
        <w:rPr>
          <w:sz w:val="16"/>
        </w:rPr>
        <w:tab/>
      </w:r>
      <w:r w:rsidR="002C3283">
        <w:rPr>
          <w:sz w:val="16"/>
        </w:rPr>
        <w:tab/>
      </w:r>
      <w:r w:rsidR="002C3283">
        <w:rPr>
          <w:sz w:val="16"/>
        </w:rPr>
        <w:tab/>
      </w:r>
      <w:r w:rsidR="002C3283">
        <w:rPr>
          <w:sz w:val="16"/>
        </w:rPr>
        <w:tab/>
      </w:r>
      <w:r w:rsidR="002C3283">
        <w:rPr>
          <w:sz w:val="16"/>
        </w:rPr>
        <w:tab/>
      </w:r>
      <w:r w:rsidR="00195F38">
        <w:rPr>
          <w:sz w:val="16"/>
        </w:rPr>
        <w:t>(сумма цифрами и в скобках прописью)</w:t>
      </w:r>
    </w:p>
    <w:p w:rsidR="00CF201E" w:rsidRPr="00195F38" w:rsidRDefault="00271EDB" w:rsidP="002C3283">
      <w:pPr>
        <w:pStyle w:val="a5"/>
        <w:ind w:firstLine="709"/>
        <w:jc w:val="both"/>
        <w:rPr>
          <w:sz w:val="24"/>
          <w:u w:val="single"/>
        </w:rPr>
      </w:pPr>
      <w:r>
        <w:rPr>
          <w:sz w:val="16"/>
        </w:rPr>
        <w:t xml:space="preserve"> </w:t>
      </w:r>
      <w:r w:rsidR="00CF201E">
        <w:rPr>
          <w:sz w:val="24"/>
        </w:rPr>
        <w:t xml:space="preserve">согласно протоколу соглашения о договорной </w:t>
      </w:r>
      <w:r w:rsidR="00CF201E" w:rsidRPr="00035366">
        <w:rPr>
          <w:sz w:val="24"/>
        </w:rPr>
        <w:t>цене (приложение № 3),</w:t>
      </w:r>
      <w:r w:rsidR="00CF201E">
        <w:rPr>
          <w:sz w:val="24"/>
        </w:rPr>
        <w:t xml:space="preserve"> являющемуся неотъемлемой частью Договора.</w:t>
      </w:r>
    </w:p>
    <w:p w:rsidR="00CF201E" w:rsidRDefault="00CF201E" w:rsidP="002C3283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2.2 Оплата работы по Договору в целом (или по этапу) производится в течение </w:t>
      </w:r>
      <w:r>
        <w:rPr>
          <w:sz w:val="24"/>
          <w:u w:val="single"/>
        </w:rPr>
        <w:t xml:space="preserve">  30  </w:t>
      </w:r>
      <w:r>
        <w:rPr>
          <w:color w:val="FFFFFF"/>
          <w:sz w:val="24"/>
          <w:u w:val="single"/>
        </w:rPr>
        <w:t>.</w:t>
      </w:r>
      <w:r>
        <w:rPr>
          <w:sz w:val="24"/>
        </w:rPr>
        <w:t xml:space="preserve"> календарных дней после сдачи </w:t>
      </w:r>
      <w:r w:rsidRPr="00110249">
        <w:rPr>
          <w:b/>
          <w:sz w:val="24"/>
        </w:rPr>
        <w:t>Исполнителем</w:t>
      </w:r>
      <w:r>
        <w:rPr>
          <w:sz w:val="24"/>
        </w:rPr>
        <w:t xml:space="preserve"> и приёмки </w:t>
      </w:r>
      <w:r w:rsidRPr="00110249">
        <w:rPr>
          <w:b/>
          <w:sz w:val="24"/>
        </w:rPr>
        <w:t>Заказчиком</w:t>
      </w:r>
      <w:r>
        <w:rPr>
          <w:sz w:val="24"/>
        </w:rPr>
        <w:t xml:space="preserve"> выполненной раб</w:t>
      </w:r>
      <w:r>
        <w:rPr>
          <w:sz w:val="24"/>
        </w:rPr>
        <w:t>о</w:t>
      </w:r>
      <w:r>
        <w:rPr>
          <w:sz w:val="24"/>
        </w:rPr>
        <w:t>ты (этапа) на основании акта сдачи-приёмки технической продукции</w:t>
      </w:r>
      <w:r w:rsidR="00195F38">
        <w:rPr>
          <w:sz w:val="24"/>
        </w:rPr>
        <w:t xml:space="preserve"> в соответствии с к</w:t>
      </w:r>
      <w:r w:rsidR="00195F38">
        <w:rPr>
          <w:sz w:val="24"/>
        </w:rPr>
        <w:t>а</w:t>
      </w:r>
      <w:r w:rsidR="00195F38">
        <w:rPr>
          <w:sz w:val="24"/>
        </w:rPr>
        <w:t xml:space="preserve">лендарным планом </w:t>
      </w:r>
      <w:r w:rsidR="00195F38" w:rsidRPr="00035366">
        <w:rPr>
          <w:sz w:val="24"/>
        </w:rPr>
        <w:t>(приложение № 2)</w:t>
      </w:r>
      <w:r w:rsidRPr="00035366">
        <w:rPr>
          <w:sz w:val="24"/>
        </w:rPr>
        <w:t>.</w:t>
      </w:r>
    </w:p>
    <w:p w:rsidR="00195F38" w:rsidRDefault="00195F38">
      <w:pPr>
        <w:spacing w:line="240" w:lineRule="auto"/>
        <w:ind w:firstLine="0"/>
        <w:jc w:val="left"/>
        <w:rPr>
          <w:snapToGrid w:val="0"/>
          <w:sz w:val="24"/>
        </w:rPr>
      </w:pPr>
      <w:r>
        <w:rPr>
          <w:sz w:val="24"/>
        </w:rPr>
        <w:br w:type="page"/>
      </w:r>
    </w:p>
    <w:p w:rsidR="00CF201E" w:rsidRDefault="00CF201E" w:rsidP="00CF201E">
      <w:pPr>
        <w:pStyle w:val="a5"/>
        <w:ind w:firstLine="567"/>
        <w:rPr>
          <w:sz w:val="24"/>
        </w:rPr>
      </w:pPr>
      <w:r>
        <w:rPr>
          <w:sz w:val="24"/>
        </w:rPr>
        <w:lastRenderedPageBreak/>
        <w:t xml:space="preserve">2.3 Финансирование работ по Договору осуществляется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</w:t>
      </w:r>
    </w:p>
    <w:p w:rsidR="00CF201E" w:rsidRDefault="00CF201E" w:rsidP="00CF201E">
      <w:pPr>
        <w:pStyle w:val="a5"/>
      </w:pPr>
      <w:r>
        <w:rPr>
          <w:sz w:val="24"/>
          <w:u w:val="single"/>
        </w:rPr>
        <w:t xml:space="preserve">                                                  собственных средств </w:t>
      </w:r>
      <w:r>
        <w:rPr>
          <w:b/>
          <w:sz w:val="24"/>
          <w:u w:val="single"/>
        </w:rPr>
        <w:t>Заказчика</w:t>
      </w:r>
      <w:proofErr w:type="gramStart"/>
      <w:r>
        <w:rPr>
          <w:sz w:val="24"/>
          <w:u w:val="single"/>
        </w:rPr>
        <w:t xml:space="preserve">                                                 </w:t>
      </w:r>
      <w:r>
        <w:rPr>
          <w:color w:val="FFFFFF"/>
          <w:sz w:val="24"/>
          <w:u w:val="single"/>
        </w:rPr>
        <w:t>.</w:t>
      </w:r>
      <w:proofErr w:type="gramEnd"/>
    </w:p>
    <w:p w:rsidR="00CF201E" w:rsidRDefault="00CF201E" w:rsidP="00CF201E">
      <w:pPr>
        <w:pStyle w:val="a5"/>
        <w:jc w:val="center"/>
        <w:rPr>
          <w:sz w:val="16"/>
        </w:rPr>
      </w:pPr>
      <w:r>
        <w:rPr>
          <w:sz w:val="16"/>
        </w:rPr>
        <w:t>(указать источник финансирования)</w:t>
      </w:r>
    </w:p>
    <w:p w:rsidR="00CF201E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>2.4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случае прекращения работ по Договору по соглашению </w:t>
      </w:r>
      <w:r w:rsidRPr="00E25D29">
        <w:rPr>
          <w:b/>
          <w:sz w:val="24"/>
        </w:rPr>
        <w:t>Сторон</w:t>
      </w:r>
      <w:r>
        <w:rPr>
          <w:sz w:val="24"/>
        </w:rPr>
        <w:t xml:space="preserve"> или по вине </w:t>
      </w:r>
      <w:r>
        <w:rPr>
          <w:b/>
          <w:sz w:val="24"/>
        </w:rPr>
        <w:t>З</w:t>
      </w:r>
      <w:r>
        <w:rPr>
          <w:b/>
          <w:sz w:val="24"/>
        </w:rPr>
        <w:t>а</w:t>
      </w:r>
      <w:r>
        <w:rPr>
          <w:b/>
          <w:sz w:val="24"/>
        </w:rPr>
        <w:t>казчика</w:t>
      </w:r>
      <w:r>
        <w:rPr>
          <w:sz w:val="24"/>
        </w:rPr>
        <w:t xml:space="preserve">, последний обязан возместить </w:t>
      </w:r>
      <w:r>
        <w:rPr>
          <w:b/>
          <w:sz w:val="24"/>
        </w:rPr>
        <w:t>Исполнителю</w:t>
      </w:r>
      <w:r>
        <w:rPr>
          <w:sz w:val="24"/>
        </w:rPr>
        <w:t xml:space="preserve"> фактически произведенные затраты с учётом уровня рентабельности, предусмотренного в договорной цене.</w:t>
      </w:r>
    </w:p>
    <w:p w:rsidR="00CF201E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>2.5</w:t>
      </w:r>
      <w:proofErr w:type="gramStart"/>
      <w:r>
        <w:rPr>
          <w:sz w:val="24"/>
        </w:rPr>
        <w:t xml:space="preserve"> </w:t>
      </w:r>
      <w:r w:rsidR="007955B4">
        <w:rPr>
          <w:sz w:val="24"/>
        </w:rPr>
        <w:t>П</w:t>
      </w:r>
      <w:proofErr w:type="gramEnd"/>
      <w:r w:rsidR="007955B4">
        <w:rPr>
          <w:sz w:val="24"/>
        </w:rPr>
        <w:t>ри изменении формы оплаты, законодательных и нормативных актов, инфляции и т.п., ухудшающих положение сторон по сравнению с их состоянием на период заключ</w:t>
      </w:r>
      <w:r w:rsidR="007955B4">
        <w:rPr>
          <w:sz w:val="24"/>
        </w:rPr>
        <w:t>е</w:t>
      </w:r>
      <w:r w:rsidR="007955B4">
        <w:rPr>
          <w:sz w:val="24"/>
        </w:rPr>
        <w:t>ния настоящего договора, договорная цена пересматривается соглашением сторон</w:t>
      </w:r>
      <w:r>
        <w:rPr>
          <w:sz w:val="24"/>
        </w:rPr>
        <w:t>.</w:t>
      </w:r>
    </w:p>
    <w:p w:rsidR="00CF201E" w:rsidRPr="008A371C" w:rsidRDefault="00CF201E" w:rsidP="00CF201E">
      <w:pPr>
        <w:pStyle w:val="a5"/>
        <w:jc w:val="both"/>
        <w:rPr>
          <w:sz w:val="16"/>
          <w:szCs w:val="16"/>
        </w:rPr>
      </w:pPr>
    </w:p>
    <w:p w:rsidR="00CF201E" w:rsidRPr="008A371C" w:rsidRDefault="00FD7136" w:rsidP="008A371C">
      <w:pPr>
        <w:pStyle w:val="a5"/>
        <w:ind w:firstLine="340"/>
        <w:jc w:val="center"/>
        <w:rPr>
          <w:b/>
          <w:sz w:val="24"/>
        </w:rPr>
      </w:pPr>
      <w:r>
        <w:rPr>
          <w:b/>
          <w:sz w:val="24"/>
        </w:rPr>
        <w:t>3</w:t>
      </w:r>
      <w:r w:rsidR="00CF201E">
        <w:rPr>
          <w:b/>
          <w:sz w:val="24"/>
        </w:rPr>
        <w:t xml:space="preserve"> Порядок сдачи и приемки работ</w:t>
      </w:r>
    </w:p>
    <w:p w:rsidR="00CF201E" w:rsidRPr="00270885" w:rsidRDefault="00CF201E" w:rsidP="00CF201E">
      <w:pPr>
        <w:tabs>
          <w:tab w:val="left" w:pos="1163"/>
        </w:tabs>
        <w:spacing w:line="240" w:lineRule="auto"/>
        <w:rPr>
          <w:sz w:val="16"/>
          <w:szCs w:val="16"/>
        </w:rPr>
      </w:pPr>
      <w:r>
        <w:rPr>
          <w:sz w:val="24"/>
          <w:szCs w:val="24"/>
        </w:rPr>
        <w:t xml:space="preserve">3.1 </w:t>
      </w:r>
      <w:r w:rsidRPr="00270885">
        <w:rPr>
          <w:sz w:val="24"/>
          <w:szCs w:val="24"/>
        </w:rPr>
        <w:t>Результаты работ оформляются в соответствии с действующими требованиями к нормативной технической документации (НТД).</w:t>
      </w:r>
    </w:p>
    <w:p w:rsidR="00CF201E" w:rsidRPr="00E25D29" w:rsidRDefault="00CF201E" w:rsidP="00CF201E">
      <w:pPr>
        <w:tabs>
          <w:tab w:val="left" w:pos="116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3.2</w:t>
      </w:r>
      <w:proofErr w:type="gramStart"/>
      <w:r>
        <w:rPr>
          <w:sz w:val="24"/>
          <w:szCs w:val="24"/>
        </w:rPr>
        <w:t xml:space="preserve"> </w:t>
      </w:r>
      <w:r w:rsidRPr="00270885">
        <w:rPr>
          <w:sz w:val="24"/>
          <w:szCs w:val="24"/>
        </w:rPr>
        <w:t>В</w:t>
      </w:r>
      <w:proofErr w:type="gramEnd"/>
      <w:r w:rsidRPr="00270885">
        <w:rPr>
          <w:sz w:val="24"/>
          <w:szCs w:val="24"/>
        </w:rPr>
        <w:t xml:space="preserve"> сроки, установленные Календарным планом Договора, </w:t>
      </w:r>
      <w:r w:rsidRPr="00270885">
        <w:rPr>
          <w:b/>
          <w:sz w:val="24"/>
          <w:szCs w:val="24"/>
        </w:rPr>
        <w:t>Исполнитель</w:t>
      </w:r>
      <w:r w:rsidRPr="00270885">
        <w:rPr>
          <w:sz w:val="24"/>
          <w:szCs w:val="24"/>
        </w:rPr>
        <w:t xml:space="preserve"> предста</w:t>
      </w:r>
      <w:r w:rsidRPr="00270885">
        <w:rPr>
          <w:sz w:val="24"/>
          <w:szCs w:val="24"/>
        </w:rPr>
        <w:t>в</w:t>
      </w:r>
      <w:r w:rsidRPr="00270885">
        <w:rPr>
          <w:sz w:val="24"/>
          <w:szCs w:val="24"/>
        </w:rPr>
        <w:t xml:space="preserve">ляет </w:t>
      </w:r>
      <w:r w:rsidRPr="00270885">
        <w:rPr>
          <w:b/>
          <w:sz w:val="24"/>
          <w:szCs w:val="24"/>
        </w:rPr>
        <w:t>Заказчику</w:t>
      </w:r>
      <w:r w:rsidRPr="00270885">
        <w:rPr>
          <w:sz w:val="24"/>
          <w:szCs w:val="24"/>
        </w:rPr>
        <w:t xml:space="preserve"> комплект разработанных материалов, выполненный в соответствии с уст</w:t>
      </w:r>
      <w:r w:rsidRPr="00270885">
        <w:rPr>
          <w:sz w:val="24"/>
          <w:szCs w:val="24"/>
        </w:rPr>
        <w:t>а</w:t>
      </w:r>
      <w:r w:rsidRPr="00270885">
        <w:rPr>
          <w:sz w:val="24"/>
          <w:szCs w:val="24"/>
        </w:rPr>
        <w:t>новленными требованиями данного технического задания и иную документацию, относ</w:t>
      </w:r>
      <w:r w:rsidRPr="00270885">
        <w:rPr>
          <w:sz w:val="24"/>
          <w:szCs w:val="24"/>
        </w:rPr>
        <w:t>я</w:t>
      </w:r>
      <w:r w:rsidRPr="00270885">
        <w:rPr>
          <w:sz w:val="24"/>
          <w:szCs w:val="24"/>
        </w:rPr>
        <w:t>щуюся к результатам работ,</w:t>
      </w:r>
      <w:r>
        <w:rPr>
          <w:sz w:val="24"/>
          <w:szCs w:val="24"/>
        </w:rPr>
        <w:t xml:space="preserve"> в двух экземплярах, а так же</w:t>
      </w:r>
      <w:r w:rsidRPr="00270885">
        <w:rPr>
          <w:sz w:val="24"/>
          <w:szCs w:val="24"/>
        </w:rPr>
        <w:t xml:space="preserve"> Акт сдачи–приёмки </w:t>
      </w:r>
      <w:r w:rsidR="003B0505">
        <w:rPr>
          <w:sz w:val="24"/>
        </w:rPr>
        <w:t>работ</w:t>
      </w:r>
      <w:r>
        <w:rPr>
          <w:sz w:val="24"/>
        </w:rPr>
        <w:t xml:space="preserve"> в трёх экземплярах</w:t>
      </w:r>
      <w:r w:rsidRPr="00270885">
        <w:rPr>
          <w:sz w:val="24"/>
          <w:szCs w:val="24"/>
        </w:rPr>
        <w:t>.</w:t>
      </w:r>
    </w:p>
    <w:p w:rsidR="006962D4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>3.3</w:t>
      </w:r>
      <w:proofErr w:type="gramStart"/>
      <w:r>
        <w:rPr>
          <w:sz w:val="24"/>
        </w:rPr>
        <w:t xml:space="preserve"> П</w:t>
      </w:r>
      <w:proofErr w:type="gramEnd"/>
      <w:r>
        <w:rPr>
          <w:sz w:val="24"/>
        </w:rPr>
        <w:t xml:space="preserve">ри завершении работы (этапа) по договору </w:t>
      </w:r>
      <w:r>
        <w:rPr>
          <w:b/>
          <w:sz w:val="24"/>
        </w:rPr>
        <w:t>Исполнитель</w:t>
      </w:r>
      <w:r>
        <w:rPr>
          <w:sz w:val="24"/>
        </w:rPr>
        <w:t xml:space="preserve"> представляет </w:t>
      </w:r>
      <w:r>
        <w:rPr>
          <w:b/>
          <w:sz w:val="24"/>
        </w:rPr>
        <w:t>Заказч</w:t>
      </w:r>
      <w:r>
        <w:rPr>
          <w:b/>
          <w:sz w:val="24"/>
        </w:rPr>
        <w:t>и</w:t>
      </w:r>
      <w:r>
        <w:rPr>
          <w:b/>
          <w:sz w:val="24"/>
        </w:rPr>
        <w:t>ку</w:t>
      </w:r>
      <w:r>
        <w:rPr>
          <w:sz w:val="24"/>
        </w:rPr>
        <w:t xml:space="preserve"> акт сдачи-приёмки </w:t>
      </w:r>
      <w:r w:rsidR="003B0505">
        <w:rPr>
          <w:sz w:val="24"/>
        </w:rPr>
        <w:t>работ</w:t>
      </w:r>
      <w:r>
        <w:rPr>
          <w:sz w:val="24"/>
        </w:rPr>
        <w:t>,</w:t>
      </w:r>
      <w:r w:rsidR="00285052">
        <w:rPr>
          <w:sz w:val="24"/>
        </w:rPr>
        <w:t xml:space="preserve"> отчётную документацию</w:t>
      </w:r>
      <w:r>
        <w:rPr>
          <w:sz w:val="24"/>
        </w:rPr>
        <w:t>, предусмотренной техническим зад</w:t>
      </w:r>
      <w:r>
        <w:rPr>
          <w:sz w:val="24"/>
        </w:rPr>
        <w:t>а</w:t>
      </w:r>
      <w:r>
        <w:rPr>
          <w:sz w:val="24"/>
        </w:rPr>
        <w:t>нием и календарным планом, а также сведения о результатах деятельности, в том числе об объектах интеллектуальной собственности и ноу-хау, полученных при выполнении догов</w:t>
      </w:r>
      <w:r>
        <w:rPr>
          <w:sz w:val="24"/>
        </w:rPr>
        <w:t>о</w:t>
      </w:r>
      <w:r>
        <w:rPr>
          <w:sz w:val="24"/>
        </w:rPr>
        <w:t xml:space="preserve">ра, и предложения по их использованию. </w:t>
      </w:r>
    </w:p>
    <w:p w:rsidR="00CF201E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 xml:space="preserve">3.4 </w:t>
      </w:r>
      <w:r>
        <w:rPr>
          <w:b/>
          <w:sz w:val="24"/>
        </w:rPr>
        <w:t>Заказчик</w:t>
      </w:r>
      <w:r>
        <w:rPr>
          <w:sz w:val="24"/>
        </w:rPr>
        <w:t xml:space="preserve"> в течение </w:t>
      </w:r>
      <w:r>
        <w:rPr>
          <w:sz w:val="24"/>
          <w:u w:val="single"/>
        </w:rPr>
        <w:t xml:space="preserve">  30  </w:t>
      </w:r>
      <w:r>
        <w:rPr>
          <w:sz w:val="24"/>
        </w:rPr>
        <w:t xml:space="preserve"> календарных дней со дня получения акта сдачи-приёмки </w:t>
      </w:r>
      <w:r w:rsidR="006962D4">
        <w:rPr>
          <w:sz w:val="24"/>
        </w:rPr>
        <w:t>работы</w:t>
      </w:r>
      <w:r>
        <w:rPr>
          <w:sz w:val="24"/>
        </w:rPr>
        <w:t xml:space="preserve"> и отчётных документов (материалов) обязан направить </w:t>
      </w:r>
      <w:r>
        <w:rPr>
          <w:b/>
          <w:sz w:val="24"/>
        </w:rPr>
        <w:t>Исполнителю</w:t>
      </w:r>
      <w:r>
        <w:rPr>
          <w:sz w:val="24"/>
        </w:rPr>
        <w:t xml:space="preserve"> подписанный акт сдачи-приёмки или мотивированный отказ.</w:t>
      </w:r>
    </w:p>
    <w:p w:rsidR="00CF201E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>3.5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случае несоответствия результатов работы техническому заданию</w:t>
      </w:r>
      <w:r w:rsidR="006962D4">
        <w:rPr>
          <w:sz w:val="24"/>
        </w:rPr>
        <w:t>,</w:t>
      </w:r>
      <w:r>
        <w:rPr>
          <w:sz w:val="24"/>
        </w:rPr>
        <w:t xml:space="preserve"> </w:t>
      </w:r>
      <w:r w:rsidRPr="00C1221A">
        <w:rPr>
          <w:sz w:val="24"/>
        </w:rPr>
        <w:t xml:space="preserve">Сторонами </w:t>
      </w:r>
      <w:r>
        <w:rPr>
          <w:sz w:val="24"/>
        </w:rPr>
        <w:t xml:space="preserve">составляется двусторонний акт с перечнем необходимых доработок. </w:t>
      </w:r>
      <w:r>
        <w:rPr>
          <w:b/>
          <w:sz w:val="24"/>
        </w:rPr>
        <w:t>Исполнитель</w:t>
      </w:r>
      <w:r>
        <w:rPr>
          <w:sz w:val="24"/>
        </w:rPr>
        <w:t xml:space="preserve"> обязан произвести необходимые исправления без дополнительной оплаты в пределах договорной цены.</w:t>
      </w:r>
    </w:p>
    <w:p w:rsidR="00CF201E" w:rsidRPr="008371C3" w:rsidRDefault="00CF201E" w:rsidP="00CF201E">
      <w:pPr>
        <w:tabs>
          <w:tab w:val="left" w:pos="1163"/>
        </w:tabs>
        <w:spacing w:line="240" w:lineRule="auto"/>
        <w:rPr>
          <w:sz w:val="24"/>
        </w:rPr>
      </w:pPr>
      <w:r>
        <w:rPr>
          <w:sz w:val="24"/>
        </w:rPr>
        <w:t>3.6</w:t>
      </w:r>
      <w:proofErr w:type="gramStart"/>
      <w:r>
        <w:rPr>
          <w:sz w:val="24"/>
        </w:rPr>
        <w:t xml:space="preserve"> </w:t>
      </w:r>
      <w:r w:rsidRPr="008371C3">
        <w:rPr>
          <w:sz w:val="24"/>
        </w:rPr>
        <w:t>Е</w:t>
      </w:r>
      <w:proofErr w:type="gramEnd"/>
      <w:r w:rsidRPr="008371C3">
        <w:rPr>
          <w:sz w:val="24"/>
        </w:rPr>
        <w:t xml:space="preserve">сли при приёмке работ будет выявлена необходимость проведения доработок или изменения отдельных условий технического задания, то по требованию </w:t>
      </w:r>
      <w:r w:rsidRPr="008371C3">
        <w:rPr>
          <w:b/>
          <w:sz w:val="24"/>
        </w:rPr>
        <w:t>Заказчика</w:t>
      </w:r>
      <w:r w:rsidRPr="008371C3">
        <w:rPr>
          <w:sz w:val="24"/>
        </w:rPr>
        <w:t xml:space="preserve"> эти р</w:t>
      </w:r>
      <w:r w:rsidRPr="008371C3">
        <w:rPr>
          <w:sz w:val="24"/>
        </w:rPr>
        <w:t>а</w:t>
      </w:r>
      <w:r w:rsidRPr="008371C3">
        <w:rPr>
          <w:sz w:val="24"/>
        </w:rPr>
        <w:t>боты производятся по дополнительному соглашению с указанием срока их выполнения и стоимости.</w:t>
      </w:r>
    </w:p>
    <w:p w:rsidR="00CF201E" w:rsidRPr="008371C3" w:rsidRDefault="00CF201E" w:rsidP="00CF201E">
      <w:pPr>
        <w:tabs>
          <w:tab w:val="left" w:pos="1163"/>
        </w:tabs>
        <w:spacing w:line="240" w:lineRule="auto"/>
        <w:rPr>
          <w:sz w:val="24"/>
        </w:rPr>
      </w:pPr>
      <w:r>
        <w:rPr>
          <w:sz w:val="24"/>
        </w:rPr>
        <w:t xml:space="preserve">3.7 </w:t>
      </w:r>
      <w:r w:rsidRPr="008371C3">
        <w:rPr>
          <w:sz w:val="24"/>
        </w:rPr>
        <w:t xml:space="preserve">Материально-технические ресурсы (материалы, оборудование, приборы и другие), приобретенные </w:t>
      </w:r>
      <w:r w:rsidRPr="008371C3">
        <w:rPr>
          <w:b/>
          <w:sz w:val="24"/>
        </w:rPr>
        <w:t>Исполнителем</w:t>
      </w:r>
      <w:r w:rsidRPr="008371C3">
        <w:rPr>
          <w:sz w:val="24"/>
        </w:rPr>
        <w:t xml:space="preserve"> на средства </w:t>
      </w:r>
      <w:r w:rsidRPr="008371C3">
        <w:rPr>
          <w:b/>
          <w:sz w:val="24"/>
        </w:rPr>
        <w:t>Заказчика</w:t>
      </w:r>
      <w:r w:rsidRPr="008371C3">
        <w:rPr>
          <w:sz w:val="24"/>
        </w:rPr>
        <w:t xml:space="preserve"> в целях выполнения работ, или со</w:t>
      </w:r>
      <w:r w:rsidRPr="008371C3">
        <w:rPr>
          <w:sz w:val="24"/>
        </w:rPr>
        <w:t>з</w:t>
      </w:r>
      <w:r w:rsidRPr="008371C3">
        <w:rPr>
          <w:sz w:val="24"/>
        </w:rPr>
        <w:t xml:space="preserve">данные </w:t>
      </w:r>
      <w:r w:rsidRPr="008371C3">
        <w:rPr>
          <w:b/>
          <w:sz w:val="24"/>
        </w:rPr>
        <w:t>Исполнителем</w:t>
      </w:r>
      <w:r w:rsidRPr="008371C3">
        <w:rPr>
          <w:sz w:val="24"/>
        </w:rPr>
        <w:t xml:space="preserve"> в результате</w:t>
      </w:r>
      <w:r w:rsidR="00285052">
        <w:rPr>
          <w:sz w:val="24"/>
        </w:rPr>
        <w:t xml:space="preserve"> выполнения настоящего Договора</w:t>
      </w:r>
      <w:r w:rsidRPr="008371C3">
        <w:rPr>
          <w:sz w:val="24"/>
        </w:rPr>
        <w:t xml:space="preserve">, </w:t>
      </w:r>
      <w:r w:rsidRPr="008371C3">
        <w:rPr>
          <w:sz w:val="24"/>
          <w:szCs w:val="24"/>
        </w:rPr>
        <w:t xml:space="preserve">остаются у </w:t>
      </w:r>
      <w:r w:rsidRPr="008371C3">
        <w:rPr>
          <w:b/>
          <w:sz w:val="24"/>
          <w:szCs w:val="24"/>
        </w:rPr>
        <w:t>Испо</w:t>
      </w:r>
      <w:r w:rsidRPr="008371C3">
        <w:rPr>
          <w:b/>
          <w:sz w:val="24"/>
          <w:szCs w:val="24"/>
        </w:rPr>
        <w:t>л</w:t>
      </w:r>
      <w:r w:rsidRPr="008371C3">
        <w:rPr>
          <w:b/>
          <w:sz w:val="24"/>
          <w:szCs w:val="24"/>
        </w:rPr>
        <w:t>нителя</w:t>
      </w:r>
      <w:r w:rsidRPr="008371C3">
        <w:rPr>
          <w:sz w:val="24"/>
          <w:szCs w:val="24"/>
        </w:rPr>
        <w:t xml:space="preserve">. </w:t>
      </w:r>
      <w:r w:rsidRPr="008371C3">
        <w:rPr>
          <w:sz w:val="24"/>
        </w:rPr>
        <w:t>Решение о дальнейшем использовании приобретенных или созданных материал</w:t>
      </w:r>
      <w:r w:rsidRPr="008371C3">
        <w:rPr>
          <w:sz w:val="24"/>
        </w:rPr>
        <w:t>ь</w:t>
      </w:r>
      <w:r w:rsidRPr="008371C3">
        <w:rPr>
          <w:sz w:val="24"/>
        </w:rPr>
        <w:t xml:space="preserve">но-технических ресурсов фиксируется в акте </w:t>
      </w:r>
      <w:r>
        <w:rPr>
          <w:sz w:val="24"/>
        </w:rPr>
        <w:t>сдачи-</w:t>
      </w:r>
      <w:r w:rsidR="00FD7136">
        <w:rPr>
          <w:sz w:val="24"/>
        </w:rPr>
        <w:t>приёмки выполненных работ</w:t>
      </w:r>
      <w:r w:rsidRPr="008371C3">
        <w:rPr>
          <w:sz w:val="24"/>
        </w:rPr>
        <w:t>.</w:t>
      </w:r>
    </w:p>
    <w:p w:rsidR="00CF201E" w:rsidRPr="008371C3" w:rsidRDefault="00CF201E" w:rsidP="00CF201E">
      <w:pPr>
        <w:tabs>
          <w:tab w:val="left" w:pos="1163"/>
        </w:tabs>
        <w:spacing w:line="240" w:lineRule="auto"/>
        <w:rPr>
          <w:sz w:val="24"/>
        </w:rPr>
      </w:pPr>
      <w:r w:rsidRPr="008371C3">
        <w:rPr>
          <w:sz w:val="24"/>
        </w:rPr>
        <w:t>3.8</w:t>
      </w:r>
      <w:proofErr w:type="gramStart"/>
      <w:r w:rsidRPr="008371C3">
        <w:rPr>
          <w:sz w:val="24"/>
        </w:rPr>
        <w:t xml:space="preserve"> В</w:t>
      </w:r>
      <w:proofErr w:type="gramEnd"/>
      <w:r w:rsidRPr="008371C3">
        <w:rPr>
          <w:sz w:val="24"/>
        </w:rPr>
        <w:t xml:space="preserve"> случае досрочного выполнения работ</w:t>
      </w:r>
      <w:r w:rsidR="006962D4">
        <w:rPr>
          <w:sz w:val="24"/>
        </w:rPr>
        <w:t>,</w:t>
      </w:r>
      <w:r w:rsidRPr="008371C3">
        <w:rPr>
          <w:sz w:val="24"/>
        </w:rPr>
        <w:t xml:space="preserve"> </w:t>
      </w:r>
      <w:r w:rsidRPr="008371C3">
        <w:rPr>
          <w:b/>
          <w:sz w:val="24"/>
        </w:rPr>
        <w:t>Заказчик</w:t>
      </w:r>
      <w:r w:rsidRPr="008371C3">
        <w:rPr>
          <w:sz w:val="24"/>
        </w:rPr>
        <w:t xml:space="preserve"> вправе досрочно принять и о</w:t>
      </w:r>
      <w:r w:rsidRPr="008371C3">
        <w:rPr>
          <w:sz w:val="24"/>
        </w:rPr>
        <w:t>п</w:t>
      </w:r>
      <w:r w:rsidRPr="008371C3">
        <w:rPr>
          <w:sz w:val="24"/>
        </w:rPr>
        <w:t>латить работы по цене, установленной Договором.</w:t>
      </w:r>
    </w:p>
    <w:p w:rsidR="00CF201E" w:rsidRDefault="00CF201E" w:rsidP="00CF201E">
      <w:pPr>
        <w:tabs>
          <w:tab w:val="left" w:pos="1163"/>
        </w:tabs>
        <w:spacing w:line="240" w:lineRule="auto"/>
        <w:rPr>
          <w:sz w:val="24"/>
        </w:rPr>
      </w:pPr>
      <w:r w:rsidRPr="008371C3">
        <w:rPr>
          <w:sz w:val="24"/>
        </w:rPr>
        <w:t>3.9</w:t>
      </w:r>
      <w:proofErr w:type="gramStart"/>
      <w:r w:rsidRPr="008371C3">
        <w:rPr>
          <w:sz w:val="24"/>
        </w:rPr>
        <w:t xml:space="preserve"> Е</w:t>
      </w:r>
      <w:proofErr w:type="gramEnd"/>
      <w:r w:rsidRPr="008371C3">
        <w:rPr>
          <w:sz w:val="24"/>
        </w:rPr>
        <w:t>сли в процессе выполнения работы выясняется неизбежность получения отриц</w:t>
      </w:r>
      <w:r w:rsidRPr="008371C3">
        <w:rPr>
          <w:sz w:val="24"/>
        </w:rPr>
        <w:t>а</w:t>
      </w:r>
      <w:r w:rsidRPr="008371C3">
        <w:rPr>
          <w:sz w:val="24"/>
        </w:rPr>
        <w:t xml:space="preserve">тельного результата или нецелесообразность дальнейшего проведения работы, </w:t>
      </w:r>
      <w:r w:rsidRPr="008371C3">
        <w:rPr>
          <w:b/>
          <w:sz w:val="24"/>
        </w:rPr>
        <w:t>Исполн</w:t>
      </w:r>
      <w:r w:rsidRPr="008371C3">
        <w:rPr>
          <w:b/>
          <w:sz w:val="24"/>
        </w:rPr>
        <w:t>и</w:t>
      </w:r>
      <w:r w:rsidRPr="008371C3">
        <w:rPr>
          <w:b/>
          <w:sz w:val="24"/>
        </w:rPr>
        <w:t>тель</w:t>
      </w:r>
      <w:r w:rsidRPr="008371C3">
        <w:rPr>
          <w:sz w:val="24"/>
        </w:rPr>
        <w:t xml:space="preserve"> обязан приостановить её, поставив об этом в известность </w:t>
      </w:r>
      <w:r w:rsidRPr="008371C3">
        <w:rPr>
          <w:b/>
          <w:sz w:val="24"/>
        </w:rPr>
        <w:t>Заказчика</w:t>
      </w:r>
      <w:r w:rsidRPr="008371C3">
        <w:rPr>
          <w:sz w:val="24"/>
        </w:rPr>
        <w:t xml:space="preserve"> в 5</w:t>
      </w:r>
      <w:r>
        <w:rPr>
          <w:sz w:val="24"/>
        </w:rPr>
        <w:t>-</w:t>
      </w:r>
      <w:r w:rsidRPr="008371C3">
        <w:rPr>
          <w:sz w:val="24"/>
        </w:rPr>
        <w:t>дневный срок после приостановления работ.</w:t>
      </w:r>
    </w:p>
    <w:p w:rsidR="00CF201E" w:rsidRDefault="00CF201E" w:rsidP="00CF201E">
      <w:pPr>
        <w:pStyle w:val="a5"/>
        <w:ind w:firstLine="567"/>
        <w:jc w:val="both"/>
        <w:rPr>
          <w:sz w:val="24"/>
        </w:rPr>
      </w:pPr>
      <w:r>
        <w:rPr>
          <w:sz w:val="24"/>
        </w:rPr>
        <w:t xml:space="preserve">В этом случае </w:t>
      </w:r>
      <w:r w:rsidRPr="00C1221A">
        <w:rPr>
          <w:sz w:val="24"/>
        </w:rPr>
        <w:t>Стороны о</w:t>
      </w:r>
      <w:r>
        <w:rPr>
          <w:sz w:val="24"/>
        </w:rPr>
        <w:t xml:space="preserve">бязаны в 10-дневный срок со дня получения </w:t>
      </w:r>
      <w:r w:rsidRPr="00750E0E">
        <w:rPr>
          <w:b/>
          <w:sz w:val="24"/>
        </w:rPr>
        <w:t>Заказчиком</w:t>
      </w:r>
      <w:r>
        <w:rPr>
          <w:sz w:val="24"/>
        </w:rPr>
        <w:t xml:space="preserve"> уведомления о приостановке работ рассмотреть вопрос о целесообразности и возможных направлениях продолжения работ. Прекращение работы по Договору наступает с момента подписания </w:t>
      </w:r>
      <w:r w:rsidRPr="00C1221A">
        <w:rPr>
          <w:sz w:val="24"/>
        </w:rPr>
        <w:t xml:space="preserve">Сторонами </w:t>
      </w:r>
      <w:r>
        <w:rPr>
          <w:sz w:val="24"/>
        </w:rPr>
        <w:t>протокола о нецелесообразности продолжения работ и условиях завершения финансовых расчётов.</w:t>
      </w:r>
    </w:p>
    <w:p w:rsidR="00285052" w:rsidRPr="00285052" w:rsidRDefault="00285052" w:rsidP="00CF201E">
      <w:pPr>
        <w:pStyle w:val="a5"/>
        <w:jc w:val="both"/>
        <w:rPr>
          <w:sz w:val="24"/>
          <w:szCs w:val="24"/>
        </w:rPr>
      </w:pPr>
    </w:p>
    <w:p w:rsidR="00FD7136" w:rsidRDefault="00FD7136">
      <w:pPr>
        <w:spacing w:line="240" w:lineRule="auto"/>
        <w:ind w:firstLine="0"/>
        <w:jc w:val="left"/>
        <w:rPr>
          <w:b/>
          <w:snapToGrid w:val="0"/>
          <w:sz w:val="24"/>
        </w:rPr>
      </w:pPr>
      <w:r>
        <w:rPr>
          <w:b/>
          <w:sz w:val="24"/>
        </w:rPr>
        <w:br w:type="page"/>
      </w:r>
    </w:p>
    <w:p w:rsidR="00CF201E" w:rsidRPr="008A371C" w:rsidRDefault="00FD7136" w:rsidP="008A371C">
      <w:pPr>
        <w:pStyle w:val="a5"/>
        <w:jc w:val="center"/>
        <w:rPr>
          <w:b/>
          <w:sz w:val="24"/>
        </w:rPr>
      </w:pPr>
      <w:r>
        <w:rPr>
          <w:b/>
          <w:sz w:val="24"/>
        </w:rPr>
        <w:lastRenderedPageBreak/>
        <w:t>4</w:t>
      </w:r>
      <w:r w:rsidR="00CF201E">
        <w:rPr>
          <w:sz w:val="24"/>
        </w:rPr>
        <w:t xml:space="preserve"> </w:t>
      </w:r>
      <w:r w:rsidR="00CF201E">
        <w:rPr>
          <w:b/>
          <w:sz w:val="24"/>
        </w:rPr>
        <w:t>Права и обязанности сторон</w:t>
      </w:r>
    </w:p>
    <w:p w:rsidR="006A680B" w:rsidRDefault="006A680B" w:rsidP="00CF201E">
      <w:pPr>
        <w:pStyle w:val="a5"/>
        <w:ind w:firstLine="567"/>
        <w:jc w:val="both"/>
        <w:rPr>
          <w:b/>
          <w:sz w:val="24"/>
        </w:rPr>
      </w:pPr>
    </w:p>
    <w:p w:rsidR="00CF201E" w:rsidRPr="009C698D" w:rsidRDefault="00CF201E" w:rsidP="00CF201E">
      <w:pPr>
        <w:pStyle w:val="a5"/>
        <w:ind w:firstLine="567"/>
        <w:jc w:val="both"/>
        <w:rPr>
          <w:b/>
          <w:sz w:val="24"/>
        </w:rPr>
      </w:pPr>
      <w:r w:rsidRPr="00D27D91">
        <w:rPr>
          <w:b/>
          <w:sz w:val="24"/>
        </w:rPr>
        <w:t>4.1</w:t>
      </w:r>
      <w:r>
        <w:rPr>
          <w:sz w:val="24"/>
        </w:rPr>
        <w:t xml:space="preserve"> </w:t>
      </w:r>
      <w:r w:rsidRPr="00121C1D">
        <w:rPr>
          <w:b/>
          <w:sz w:val="24"/>
        </w:rPr>
        <w:t>Исполнитель обязан:</w:t>
      </w:r>
    </w:p>
    <w:p w:rsidR="00CF201E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</w:rPr>
      </w:pPr>
      <w:r>
        <w:rPr>
          <w:sz w:val="24"/>
        </w:rPr>
        <w:t xml:space="preserve">выполнить работы в соответствии с техническим заданием и календарным планом в пределах сметы затрат (структуры цены) </w:t>
      </w:r>
      <w:r w:rsidRPr="00035366">
        <w:rPr>
          <w:sz w:val="24"/>
        </w:rPr>
        <w:t>(приложение № 4),</w:t>
      </w:r>
      <w:r>
        <w:rPr>
          <w:sz w:val="24"/>
        </w:rPr>
        <w:t xml:space="preserve"> являющейся неотъемлемой частью Договора;</w:t>
      </w:r>
    </w:p>
    <w:p w:rsidR="00CF201E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>выполн</w:t>
      </w:r>
      <w:r>
        <w:rPr>
          <w:sz w:val="24"/>
          <w:szCs w:val="24"/>
        </w:rPr>
        <w:t xml:space="preserve">ить работы по месту нахождения </w:t>
      </w:r>
      <w:r w:rsidRPr="001172DC">
        <w:rPr>
          <w:b/>
          <w:sz w:val="24"/>
          <w:szCs w:val="24"/>
        </w:rPr>
        <w:t>Исполнителя</w:t>
      </w:r>
      <w:r w:rsidRPr="00121C1D">
        <w:rPr>
          <w:sz w:val="24"/>
          <w:szCs w:val="24"/>
        </w:rPr>
        <w:t xml:space="preserve"> по исходным данным</w:t>
      </w:r>
      <w:r w:rsidR="006962D4">
        <w:rPr>
          <w:sz w:val="24"/>
          <w:szCs w:val="24"/>
        </w:rPr>
        <w:t xml:space="preserve">, </w:t>
      </w:r>
      <w:proofErr w:type="gramStart"/>
      <w:r w:rsidR="006962D4">
        <w:rPr>
          <w:sz w:val="24"/>
          <w:szCs w:val="24"/>
        </w:rPr>
        <w:t>предоставленных</w:t>
      </w:r>
      <w:proofErr w:type="gramEnd"/>
      <w:r w:rsidRPr="00121C1D">
        <w:rPr>
          <w:sz w:val="24"/>
          <w:szCs w:val="24"/>
        </w:rPr>
        <w:t xml:space="preserve"> </w:t>
      </w:r>
      <w:r w:rsidRPr="00121C1D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>;</w:t>
      </w:r>
    </w:p>
    <w:p w:rsidR="009C5AC5" w:rsidRPr="009C5AC5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9C5AC5">
        <w:rPr>
          <w:sz w:val="24"/>
          <w:szCs w:val="24"/>
        </w:rPr>
        <w:t>не заключать</w:t>
      </w:r>
      <w:r w:rsidRPr="00121C1D">
        <w:rPr>
          <w:sz w:val="24"/>
          <w:szCs w:val="24"/>
        </w:rPr>
        <w:t xml:space="preserve"> на время действия настоящего Договора договоров с третьими лицами, участвуя</w:t>
      </w:r>
      <w:r w:rsidRPr="00121C1D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 качестве </w:t>
      </w:r>
      <w:r w:rsidRPr="001172DC">
        <w:rPr>
          <w:b/>
          <w:sz w:val="24"/>
          <w:szCs w:val="24"/>
        </w:rPr>
        <w:t>Исполнителя</w:t>
      </w:r>
      <w:r w:rsidR="006962D4">
        <w:rPr>
          <w:sz w:val="24"/>
          <w:szCs w:val="24"/>
        </w:rPr>
        <w:t xml:space="preserve"> на выполнении</w:t>
      </w:r>
      <w:r w:rsidRPr="00121C1D">
        <w:rPr>
          <w:sz w:val="24"/>
          <w:szCs w:val="24"/>
        </w:rPr>
        <w:t xml:space="preserve"> работ, относящихся к предмету Договора и использованию результатов этих работ;</w:t>
      </w:r>
    </w:p>
    <w:p w:rsidR="009C5AC5" w:rsidRPr="009C5AC5" w:rsidRDefault="009C5AC5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121C1D">
        <w:rPr>
          <w:sz w:val="24"/>
          <w:szCs w:val="24"/>
        </w:rPr>
        <w:t xml:space="preserve">включать в трудовые и гражданско-правовые договоры, заключаемые с соисполнителями (контрагентами) и физическими лицами – исполнителями работ, необходимые условия, обеспечивающие соблюдение </w:t>
      </w:r>
      <w:r w:rsidRPr="00121C1D">
        <w:rPr>
          <w:b/>
          <w:sz w:val="24"/>
          <w:szCs w:val="24"/>
        </w:rPr>
        <w:t>Исполнителем</w:t>
      </w:r>
      <w:r w:rsidRPr="00121C1D">
        <w:rPr>
          <w:sz w:val="24"/>
          <w:szCs w:val="24"/>
        </w:rPr>
        <w:t xml:space="preserve"> принятых по Договору обязательств;</w:t>
      </w:r>
    </w:p>
    <w:p w:rsidR="00CF201E" w:rsidRPr="00121C1D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 xml:space="preserve">определять и представлять </w:t>
      </w:r>
      <w:r w:rsidRPr="00121C1D">
        <w:rPr>
          <w:b/>
          <w:sz w:val="24"/>
          <w:szCs w:val="24"/>
        </w:rPr>
        <w:t>Заказчику</w:t>
      </w:r>
      <w:r w:rsidRPr="00121C1D">
        <w:rPr>
          <w:sz w:val="24"/>
          <w:szCs w:val="24"/>
        </w:rPr>
        <w:t xml:space="preserve"> перечень конфиденциальной информации ограниченного распространения, образующейся при выполнении Договора;</w:t>
      </w:r>
    </w:p>
    <w:p w:rsidR="00CF201E" w:rsidRPr="009C698D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 xml:space="preserve">уведомлять </w:t>
      </w:r>
      <w:r w:rsidRPr="00121C1D">
        <w:rPr>
          <w:b/>
          <w:sz w:val="24"/>
          <w:szCs w:val="24"/>
        </w:rPr>
        <w:t>Заказчика</w:t>
      </w:r>
      <w:r w:rsidRPr="00121C1D">
        <w:rPr>
          <w:sz w:val="24"/>
          <w:szCs w:val="24"/>
        </w:rPr>
        <w:t xml:space="preserve"> о созданных при реализации Договора объектах интеллектуальной собственности;</w:t>
      </w:r>
    </w:p>
    <w:p w:rsidR="00CF201E" w:rsidRPr="00D567BD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D567BD">
        <w:rPr>
          <w:sz w:val="24"/>
          <w:szCs w:val="24"/>
        </w:rPr>
        <w:t xml:space="preserve">представлять </w:t>
      </w:r>
      <w:r w:rsidRPr="00D567BD">
        <w:rPr>
          <w:b/>
          <w:sz w:val="24"/>
          <w:szCs w:val="24"/>
        </w:rPr>
        <w:t>Заказчику</w:t>
      </w:r>
      <w:r w:rsidRPr="00D567BD">
        <w:rPr>
          <w:sz w:val="24"/>
          <w:szCs w:val="24"/>
        </w:rPr>
        <w:t xml:space="preserve"> по его требованию необходимую документацию, относящуюся к работам по Договору;</w:t>
      </w:r>
    </w:p>
    <w:p w:rsidR="00CF201E" w:rsidRPr="00D567BD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D567BD">
        <w:rPr>
          <w:sz w:val="24"/>
          <w:szCs w:val="24"/>
        </w:rPr>
        <w:t>создавать условия для проверки хода выполнения работ и произведенных расходов по Договору;</w:t>
      </w:r>
    </w:p>
    <w:p w:rsidR="009C5AC5" w:rsidRPr="009C5AC5" w:rsidRDefault="009C5AC5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9C5AC5">
        <w:rPr>
          <w:sz w:val="24"/>
          <w:szCs w:val="24"/>
        </w:rPr>
        <w:t>предпринимать необходимые меры по обеспечению защиты прав Российской Федерации от действий третьих лиц и в случае предъявления претензий от третьих лиц по поводу нарушения их прав;</w:t>
      </w:r>
    </w:p>
    <w:p w:rsidR="009C5AC5" w:rsidRPr="008A371C" w:rsidRDefault="00CF201E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</w:rPr>
      </w:pPr>
      <w:r>
        <w:rPr>
          <w:sz w:val="24"/>
        </w:rPr>
        <w:t>своими силами и за свой счёт устранять допущенные по его вине в выполненных работах недостатки, которые могут повлечь отступления от технико-экономических параметров, предус</w:t>
      </w:r>
      <w:r w:rsidR="009C5AC5">
        <w:rPr>
          <w:sz w:val="24"/>
        </w:rPr>
        <w:t>мотренных в техническом задании;</w:t>
      </w:r>
    </w:p>
    <w:p w:rsidR="008A371C" w:rsidRPr="001701C3" w:rsidRDefault="008A371C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701C3">
        <w:rPr>
          <w:sz w:val="24"/>
          <w:szCs w:val="24"/>
        </w:rPr>
        <w:t>с целью обеспечения прозрачности финансово-хозяйственной деятельности, в том числе исключению случаев конфликта интересов и иных злоупотреблений, связанных с занимаемой должностью (поручение Председателя Правительства Российской Федерации от 05.03.2012 № ВП-П24-1269)</w:t>
      </w:r>
      <w:r w:rsidR="00D37F16">
        <w:rPr>
          <w:sz w:val="24"/>
          <w:szCs w:val="24"/>
        </w:rPr>
        <w:t>,</w:t>
      </w:r>
      <w:r w:rsidRPr="001701C3">
        <w:rPr>
          <w:sz w:val="24"/>
          <w:szCs w:val="24"/>
        </w:rPr>
        <w:t xml:space="preserve"> </w:t>
      </w:r>
      <w:r w:rsidRPr="001701C3">
        <w:rPr>
          <w:b/>
          <w:sz w:val="24"/>
          <w:szCs w:val="24"/>
        </w:rPr>
        <w:t>Исполнитель</w:t>
      </w:r>
      <w:r w:rsidRPr="001701C3">
        <w:rPr>
          <w:sz w:val="24"/>
          <w:szCs w:val="24"/>
        </w:rPr>
        <w:t xml:space="preserve"> представляет </w:t>
      </w:r>
      <w:r w:rsidRPr="001701C3">
        <w:rPr>
          <w:b/>
          <w:sz w:val="24"/>
          <w:szCs w:val="24"/>
        </w:rPr>
        <w:t>Заказчику</w:t>
      </w:r>
      <w:r w:rsidRPr="001701C3">
        <w:rPr>
          <w:sz w:val="24"/>
          <w:szCs w:val="24"/>
        </w:rPr>
        <w:t xml:space="preserve"> информацию обо всей цепочке собственников в полном объёме (до конечных бенефициаров).</w:t>
      </w:r>
    </w:p>
    <w:p w:rsidR="008A371C" w:rsidRPr="006617DF" w:rsidRDefault="008A371C" w:rsidP="00C1221A">
      <w:pPr>
        <w:spacing w:line="240" w:lineRule="auto"/>
        <w:ind w:right="72" w:firstLine="709"/>
        <w:rPr>
          <w:sz w:val="18"/>
          <w:szCs w:val="18"/>
        </w:rPr>
      </w:pPr>
      <w:r w:rsidRPr="001701C3">
        <w:rPr>
          <w:b/>
          <w:sz w:val="24"/>
          <w:szCs w:val="24"/>
        </w:rPr>
        <w:t>Исполнитель</w:t>
      </w:r>
      <w:r w:rsidRPr="001701C3">
        <w:rPr>
          <w:sz w:val="24"/>
          <w:szCs w:val="24"/>
        </w:rPr>
        <w:t xml:space="preserve"> гарантирует, что сведения и документы в отношении всей цепочки собственников и руководителей, включая бенефициаров (в том числе конечных), переда</w:t>
      </w:r>
      <w:r w:rsidRPr="001701C3">
        <w:rPr>
          <w:sz w:val="24"/>
          <w:szCs w:val="24"/>
        </w:rPr>
        <w:t>н</w:t>
      </w:r>
      <w:r w:rsidRPr="001701C3">
        <w:rPr>
          <w:sz w:val="24"/>
          <w:szCs w:val="24"/>
        </w:rPr>
        <w:t xml:space="preserve">ные </w:t>
      </w:r>
      <w:r w:rsidRPr="001701C3">
        <w:rPr>
          <w:b/>
          <w:sz w:val="24"/>
          <w:szCs w:val="24"/>
        </w:rPr>
        <w:t>Заказчику</w:t>
      </w:r>
      <w:r w:rsidRPr="001701C3">
        <w:rPr>
          <w:sz w:val="24"/>
          <w:szCs w:val="24"/>
        </w:rPr>
        <w:t xml:space="preserve"> по акту (далее</w:t>
      </w:r>
      <w:r w:rsidR="00CA2BDD">
        <w:rPr>
          <w:sz w:val="24"/>
          <w:szCs w:val="24"/>
        </w:rPr>
        <w:t xml:space="preserve"> </w:t>
      </w:r>
      <w:r w:rsidRPr="001701C3">
        <w:rPr>
          <w:sz w:val="24"/>
          <w:szCs w:val="24"/>
        </w:rPr>
        <w:t>–</w:t>
      </w:r>
      <w:r w:rsidR="00CA2BDD">
        <w:rPr>
          <w:sz w:val="24"/>
          <w:szCs w:val="24"/>
        </w:rPr>
        <w:t xml:space="preserve"> </w:t>
      </w:r>
      <w:r w:rsidRPr="001701C3">
        <w:rPr>
          <w:b/>
          <w:sz w:val="24"/>
          <w:szCs w:val="24"/>
        </w:rPr>
        <w:t>Сведения</w:t>
      </w:r>
      <w:r w:rsidRPr="001701C3">
        <w:rPr>
          <w:sz w:val="24"/>
          <w:szCs w:val="24"/>
        </w:rPr>
        <w:t xml:space="preserve">), являются </w:t>
      </w:r>
      <w:r w:rsidR="00CA2BDD">
        <w:rPr>
          <w:sz w:val="24"/>
          <w:szCs w:val="24"/>
        </w:rPr>
        <w:t>полными, точными и достоверными. Л</w:t>
      </w:r>
      <w:r w:rsidRPr="001701C3">
        <w:rPr>
          <w:sz w:val="24"/>
          <w:szCs w:val="24"/>
        </w:rPr>
        <w:t xml:space="preserve">ибо </w:t>
      </w:r>
      <w:r w:rsidRPr="001701C3">
        <w:rPr>
          <w:b/>
          <w:sz w:val="24"/>
          <w:szCs w:val="24"/>
        </w:rPr>
        <w:t>Исполнитель</w:t>
      </w:r>
      <w:r w:rsidRPr="001701C3">
        <w:rPr>
          <w:sz w:val="24"/>
          <w:szCs w:val="24"/>
        </w:rPr>
        <w:t xml:space="preserve"> гарантирует, что сведения в отношении всей цепочки собственников и руководителей, включая бенефициаров (в том числе конечных), направленные с адреса электронной почты </w:t>
      </w:r>
      <w:r w:rsidRPr="001701C3">
        <w:rPr>
          <w:b/>
          <w:sz w:val="24"/>
          <w:szCs w:val="24"/>
        </w:rPr>
        <w:t>Исполнителя</w:t>
      </w:r>
      <w:r w:rsidRPr="001701C3">
        <w:rPr>
          <w:sz w:val="24"/>
          <w:szCs w:val="24"/>
        </w:rPr>
        <w:t xml:space="preserve"> </w:t>
      </w:r>
      <w:r w:rsidR="00CA2BDD">
        <w:rPr>
          <w:sz w:val="24"/>
          <w:szCs w:val="24"/>
        </w:rPr>
        <w:t xml:space="preserve">   </w:t>
      </w:r>
      <w:hyperlink r:id="rId8" w:history="1">
        <w:r w:rsidR="00CA2BDD" w:rsidRPr="0067408A">
          <w:rPr>
            <w:rStyle w:val="ae"/>
            <w:sz w:val="24"/>
            <w:szCs w:val="24"/>
          </w:rPr>
          <w:t>.</w:t>
        </w:r>
        <w:r w:rsidR="00CA2BDD" w:rsidRPr="0067408A">
          <w:rPr>
            <w:rStyle w:val="ae"/>
            <w:sz w:val="24"/>
            <w:szCs w:val="24"/>
            <w:lang w:val="en-US"/>
          </w:rPr>
          <w:t>ru</w:t>
        </w:r>
      </w:hyperlink>
      <w:r w:rsidR="007164C2" w:rsidRPr="001701C3">
        <w:t xml:space="preserve"> </w:t>
      </w:r>
      <w:r w:rsidRPr="001701C3">
        <w:rPr>
          <w:sz w:val="24"/>
          <w:szCs w:val="24"/>
        </w:rPr>
        <w:t xml:space="preserve">на адреса электронной почты </w:t>
      </w:r>
      <w:r w:rsidRPr="001701C3">
        <w:rPr>
          <w:b/>
          <w:sz w:val="24"/>
          <w:szCs w:val="24"/>
        </w:rPr>
        <w:t xml:space="preserve">Заказчика </w:t>
      </w:r>
      <w:r w:rsidRPr="001701C3">
        <w:rPr>
          <w:sz w:val="24"/>
          <w:szCs w:val="24"/>
          <w:u w:val="single"/>
          <w:lang w:val="en-US"/>
        </w:rPr>
        <w:t>E</w:t>
      </w:r>
      <w:r w:rsidRPr="001701C3">
        <w:rPr>
          <w:sz w:val="24"/>
          <w:szCs w:val="24"/>
          <w:u w:val="single"/>
        </w:rPr>
        <w:t>-</w:t>
      </w:r>
      <w:r w:rsidRPr="001701C3">
        <w:rPr>
          <w:sz w:val="24"/>
          <w:szCs w:val="24"/>
          <w:u w:val="single"/>
          <w:lang w:val="en-US"/>
        </w:rPr>
        <w:t>mail</w:t>
      </w:r>
      <w:r w:rsidRPr="001701C3">
        <w:rPr>
          <w:sz w:val="24"/>
          <w:szCs w:val="24"/>
          <w:u w:val="single"/>
        </w:rPr>
        <w:t xml:space="preserve">: </w:t>
      </w:r>
      <w:hyperlink r:id="rId9" w:history="1">
        <w:r w:rsidRPr="001701C3">
          <w:rPr>
            <w:rStyle w:val="ae"/>
            <w:sz w:val="24"/>
            <w:szCs w:val="24"/>
            <w:lang w:val="en-US"/>
          </w:rPr>
          <w:t>shk</w:t>
        </w:r>
        <w:r w:rsidRPr="001701C3">
          <w:rPr>
            <w:rStyle w:val="ae"/>
            <w:sz w:val="24"/>
            <w:szCs w:val="24"/>
          </w:rPr>
          <w:t>@</w:t>
        </w:r>
        <w:r w:rsidRPr="001701C3">
          <w:rPr>
            <w:rStyle w:val="ae"/>
            <w:sz w:val="24"/>
            <w:szCs w:val="24"/>
            <w:lang w:val="en-US"/>
          </w:rPr>
          <w:t>seversk</w:t>
        </w:r>
        <w:r w:rsidRPr="001701C3">
          <w:rPr>
            <w:rStyle w:val="ae"/>
            <w:sz w:val="24"/>
            <w:szCs w:val="24"/>
          </w:rPr>
          <w:t>.</w:t>
        </w:r>
        <w:r w:rsidRPr="001701C3">
          <w:rPr>
            <w:rStyle w:val="ae"/>
            <w:sz w:val="24"/>
            <w:szCs w:val="24"/>
            <w:lang w:val="en-US"/>
          </w:rPr>
          <w:t>tomsknet</w:t>
        </w:r>
        <w:r w:rsidRPr="001701C3">
          <w:rPr>
            <w:rStyle w:val="ae"/>
            <w:sz w:val="24"/>
            <w:szCs w:val="24"/>
          </w:rPr>
          <w:t>.</w:t>
        </w:r>
        <w:r w:rsidRPr="001701C3">
          <w:rPr>
            <w:rStyle w:val="ae"/>
            <w:sz w:val="24"/>
            <w:szCs w:val="24"/>
            <w:lang w:val="en-US"/>
          </w:rPr>
          <w:t>ru</w:t>
        </w:r>
      </w:hyperlink>
      <w:r w:rsidRPr="001701C3">
        <w:rPr>
          <w:sz w:val="24"/>
          <w:szCs w:val="24"/>
          <w:u w:val="single"/>
        </w:rPr>
        <w:t>,</w:t>
      </w:r>
      <w:r w:rsidRPr="001701C3">
        <w:rPr>
          <w:sz w:val="24"/>
          <w:szCs w:val="24"/>
        </w:rPr>
        <w:t xml:space="preserve"> (далее–</w:t>
      </w:r>
      <w:r w:rsidRPr="001701C3">
        <w:rPr>
          <w:b/>
          <w:sz w:val="24"/>
          <w:szCs w:val="24"/>
        </w:rPr>
        <w:t>Сведения</w:t>
      </w:r>
      <w:r w:rsidRPr="001701C3">
        <w:rPr>
          <w:sz w:val="24"/>
          <w:szCs w:val="24"/>
        </w:rPr>
        <w:t>), являются полными, точными и достоверными;</w:t>
      </w:r>
    </w:p>
    <w:p w:rsidR="008A371C" w:rsidRPr="00A84FA9" w:rsidRDefault="008A371C" w:rsidP="00C1221A">
      <w:pPr>
        <w:pStyle w:val="a5"/>
        <w:numPr>
          <w:ilvl w:val="0"/>
          <w:numId w:val="1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A84FA9">
        <w:rPr>
          <w:sz w:val="24"/>
          <w:szCs w:val="24"/>
        </w:rPr>
        <w:t xml:space="preserve">При изменении </w:t>
      </w:r>
      <w:r w:rsidRPr="00A84FA9">
        <w:rPr>
          <w:b/>
          <w:sz w:val="24"/>
          <w:szCs w:val="24"/>
        </w:rPr>
        <w:t>Сведений</w:t>
      </w:r>
      <w:r w:rsidR="00CA2BDD">
        <w:rPr>
          <w:b/>
          <w:sz w:val="24"/>
          <w:szCs w:val="24"/>
        </w:rPr>
        <w:t>,</w:t>
      </w:r>
      <w:r w:rsidRPr="00A84FA9">
        <w:rPr>
          <w:sz w:val="24"/>
          <w:szCs w:val="24"/>
        </w:rPr>
        <w:t xml:space="preserve"> </w:t>
      </w:r>
      <w:r w:rsidRPr="00A84FA9">
        <w:rPr>
          <w:b/>
          <w:sz w:val="24"/>
          <w:szCs w:val="24"/>
        </w:rPr>
        <w:t>Исполнитель</w:t>
      </w:r>
      <w:r w:rsidRPr="00A84FA9">
        <w:rPr>
          <w:sz w:val="24"/>
          <w:szCs w:val="24"/>
        </w:rPr>
        <w:t xml:space="preserve"> не позднее пяти (5) дней с момента таких изменений</w:t>
      </w:r>
      <w:r w:rsidR="00D43611">
        <w:rPr>
          <w:sz w:val="24"/>
          <w:szCs w:val="24"/>
        </w:rPr>
        <w:t>,</w:t>
      </w:r>
      <w:r w:rsidRPr="00A84FA9">
        <w:rPr>
          <w:sz w:val="24"/>
          <w:szCs w:val="24"/>
        </w:rPr>
        <w:t xml:space="preserve"> </w:t>
      </w:r>
      <w:r w:rsidR="00CA2BDD">
        <w:rPr>
          <w:sz w:val="24"/>
          <w:szCs w:val="24"/>
        </w:rPr>
        <w:t xml:space="preserve">обязан </w:t>
      </w:r>
      <w:r w:rsidRPr="00A84FA9">
        <w:rPr>
          <w:sz w:val="24"/>
          <w:szCs w:val="24"/>
        </w:rPr>
        <w:t xml:space="preserve">направить </w:t>
      </w:r>
      <w:r w:rsidR="00D43611" w:rsidRPr="001701C3">
        <w:rPr>
          <w:b/>
          <w:sz w:val="24"/>
          <w:szCs w:val="24"/>
        </w:rPr>
        <w:t>Заказчику</w:t>
      </w:r>
      <w:r w:rsidR="00D43611" w:rsidRPr="00A84FA9">
        <w:rPr>
          <w:sz w:val="24"/>
          <w:szCs w:val="24"/>
        </w:rPr>
        <w:t xml:space="preserve"> </w:t>
      </w:r>
      <w:r w:rsidRPr="00A84FA9">
        <w:rPr>
          <w:sz w:val="24"/>
          <w:szCs w:val="24"/>
        </w:rPr>
        <w:t xml:space="preserve">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Pr="00A84FA9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>;</w:t>
      </w:r>
    </w:p>
    <w:p w:rsidR="008A371C" w:rsidRPr="008A371C" w:rsidRDefault="008A371C" w:rsidP="00CF201E">
      <w:pPr>
        <w:widowControl w:val="0"/>
        <w:spacing w:line="240" w:lineRule="auto"/>
        <w:ind w:firstLine="0"/>
        <w:rPr>
          <w:sz w:val="16"/>
          <w:szCs w:val="16"/>
        </w:rPr>
      </w:pPr>
    </w:p>
    <w:p w:rsidR="00D37F16" w:rsidRDefault="00D37F16">
      <w:pPr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CF201E" w:rsidRPr="00121C1D" w:rsidRDefault="00CF201E" w:rsidP="00CF201E">
      <w:pPr>
        <w:spacing w:line="240" w:lineRule="auto"/>
        <w:ind w:firstLine="709"/>
        <w:rPr>
          <w:b/>
          <w:sz w:val="24"/>
          <w:szCs w:val="24"/>
        </w:rPr>
      </w:pPr>
      <w:r w:rsidRPr="00D27D91">
        <w:rPr>
          <w:b/>
          <w:sz w:val="24"/>
        </w:rPr>
        <w:lastRenderedPageBreak/>
        <w:t>4.2</w:t>
      </w:r>
      <w:r>
        <w:rPr>
          <w:sz w:val="24"/>
        </w:rPr>
        <w:t xml:space="preserve"> </w:t>
      </w:r>
      <w:r w:rsidRPr="00121C1D">
        <w:rPr>
          <w:b/>
          <w:sz w:val="24"/>
          <w:szCs w:val="24"/>
        </w:rPr>
        <w:t>Исполнитель имеет право:</w:t>
      </w:r>
    </w:p>
    <w:p w:rsidR="00CF201E" w:rsidRPr="00121C1D" w:rsidRDefault="00CF201E" w:rsidP="00C1221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>вносить изменения в частные технические решения, если эти изменения не противоречат требованиям, установленным техническим заданием, и не нарушают целевую ориентацию;</w:t>
      </w:r>
    </w:p>
    <w:p w:rsidR="00CF201E" w:rsidRPr="00121C1D" w:rsidRDefault="00CF201E" w:rsidP="00C1221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>использовать полученные им опыт и знания для собственных нужд;</w:t>
      </w:r>
    </w:p>
    <w:p w:rsidR="00CF201E" w:rsidRPr="00121C1D" w:rsidRDefault="00CF201E" w:rsidP="00C1221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pacing w:val="-4"/>
          <w:sz w:val="24"/>
          <w:szCs w:val="24"/>
        </w:rPr>
      </w:pPr>
      <w:r w:rsidRPr="00121C1D">
        <w:rPr>
          <w:spacing w:val="-4"/>
          <w:sz w:val="24"/>
          <w:szCs w:val="24"/>
        </w:rPr>
        <w:t xml:space="preserve">по согласованию с </w:t>
      </w:r>
      <w:r w:rsidRPr="00121C1D">
        <w:rPr>
          <w:b/>
          <w:spacing w:val="-4"/>
          <w:sz w:val="24"/>
          <w:szCs w:val="24"/>
        </w:rPr>
        <w:t>Заказчиком</w:t>
      </w:r>
      <w:r w:rsidRPr="00121C1D">
        <w:rPr>
          <w:spacing w:val="-4"/>
          <w:sz w:val="24"/>
          <w:szCs w:val="24"/>
        </w:rPr>
        <w:t xml:space="preserve"> определять порядок участия авторов в процедуре оформления, подачи и рассмотрения заявок</w:t>
      </w:r>
      <w:r w:rsidRPr="00121C1D">
        <w:rPr>
          <w:sz w:val="24"/>
          <w:szCs w:val="24"/>
        </w:rPr>
        <w:t xml:space="preserve"> на созданные при реализации Договора изобретения, полезные моде</w:t>
      </w:r>
      <w:r>
        <w:rPr>
          <w:sz w:val="24"/>
          <w:szCs w:val="24"/>
        </w:rPr>
        <w:t>ли, промышленные образцы (далее</w:t>
      </w:r>
      <w:r w:rsidR="002B364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2B364A">
        <w:rPr>
          <w:sz w:val="24"/>
          <w:szCs w:val="24"/>
        </w:rPr>
        <w:t xml:space="preserve"> </w:t>
      </w:r>
      <w:r w:rsidRPr="00121C1D">
        <w:rPr>
          <w:sz w:val="24"/>
          <w:szCs w:val="24"/>
        </w:rPr>
        <w:t>«объекты интеллектуальной собственности»)</w:t>
      </w:r>
      <w:r w:rsidRPr="00121C1D">
        <w:rPr>
          <w:spacing w:val="-4"/>
          <w:sz w:val="24"/>
          <w:szCs w:val="24"/>
        </w:rPr>
        <w:t>;</w:t>
      </w:r>
    </w:p>
    <w:p w:rsidR="00CF201E" w:rsidRPr="00C07C3E" w:rsidRDefault="00CF201E" w:rsidP="00C1221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121C1D">
        <w:rPr>
          <w:sz w:val="24"/>
          <w:szCs w:val="24"/>
        </w:rPr>
        <w:t xml:space="preserve">разрабатывать и представлять </w:t>
      </w:r>
      <w:r w:rsidRPr="00121C1D">
        <w:rPr>
          <w:b/>
          <w:sz w:val="24"/>
          <w:szCs w:val="24"/>
        </w:rPr>
        <w:t>Заказчику</w:t>
      </w:r>
      <w:r w:rsidRPr="00121C1D">
        <w:rPr>
          <w:sz w:val="24"/>
          <w:szCs w:val="24"/>
        </w:rPr>
        <w:t xml:space="preserve"> предложения по размерам, порядку и срокам платежей, связанных с правовой охраной результатов технической деятельности, полученных по Договору.</w:t>
      </w:r>
    </w:p>
    <w:p w:rsidR="004D15C3" w:rsidRPr="004D15C3" w:rsidRDefault="004D15C3" w:rsidP="00CF201E">
      <w:pPr>
        <w:widowControl w:val="0"/>
        <w:spacing w:line="240" w:lineRule="auto"/>
        <w:ind w:firstLine="0"/>
        <w:rPr>
          <w:sz w:val="24"/>
          <w:szCs w:val="24"/>
        </w:rPr>
      </w:pPr>
    </w:p>
    <w:p w:rsidR="00CF201E" w:rsidRPr="002B364A" w:rsidRDefault="00CF201E" w:rsidP="002B364A">
      <w:pPr>
        <w:spacing w:line="240" w:lineRule="auto"/>
        <w:ind w:firstLine="709"/>
        <w:rPr>
          <w:b/>
          <w:sz w:val="24"/>
          <w:szCs w:val="24"/>
          <w:u w:val="single"/>
        </w:rPr>
      </w:pPr>
      <w:r w:rsidRPr="002B364A">
        <w:rPr>
          <w:b/>
          <w:sz w:val="24"/>
          <w:szCs w:val="24"/>
        </w:rPr>
        <w:t>4.3</w:t>
      </w:r>
      <w:r w:rsidRPr="002B364A">
        <w:rPr>
          <w:sz w:val="24"/>
          <w:szCs w:val="24"/>
        </w:rPr>
        <w:t xml:space="preserve"> </w:t>
      </w:r>
      <w:r w:rsidRPr="002B364A">
        <w:rPr>
          <w:b/>
          <w:sz w:val="24"/>
          <w:szCs w:val="24"/>
        </w:rPr>
        <w:t>Заказчик обязан: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pacing w:val="-10"/>
          <w:sz w:val="24"/>
          <w:szCs w:val="24"/>
        </w:rPr>
      </w:pPr>
      <w:r w:rsidRPr="002B364A">
        <w:rPr>
          <w:sz w:val="24"/>
          <w:szCs w:val="24"/>
        </w:rPr>
        <w:t xml:space="preserve">передавать </w:t>
      </w:r>
      <w:r w:rsidRPr="002B364A">
        <w:rPr>
          <w:b/>
          <w:sz w:val="24"/>
          <w:szCs w:val="24"/>
        </w:rPr>
        <w:t>Исполнителю</w:t>
      </w:r>
      <w:r w:rsidRPr="002B364A">
        <w:rPr>
          <w:sz w:val="24"/>
          <w:szCs w:val="24"/>
        </w:rPr>
        <w:t xml:space="preserve"> необходимую для выполнения работы информацию</w:t>
      </w:r>
      <w:r w:rsidRPr="002B364A">
        <w:rPr>
          <w:spacing w:val="-10"/>
          <w:sz w:val="24"/>
          <w:szCs w:val="24"/>
        </w:rPr>
        <w:t>;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b/>
          <w:sz w:val="24"/>
          <w:szCs w:val="24"/>
        </w:rPr>
      </w:pPr>
      <w:r w:rsidRPr="002B364A">
        <w:rPr>
          <w:sz w:val="24"/>
          <w:szCs w:val="24"/>
        </w:rPr>
        <w:t>принять результаты работ, выполненных в соответствии с требованиями настоящего Договора, и оплатить их;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2B364A">
        <w:rPr>
          <w:sz w:val="24"/>
          <w:szCs w:val="24"/>
        </w:rPr>
        <w:t xml:space="preserve">письменно уведомить </w:t>
      </w:r>
      <w:r w:rsidRPr="002B364A">
        <w:rPr>
          <w:b/>
          <w:sz w:val="24"/>
          <w:szCs w:val="24"/>
        </w:rPr>
        <w:t>Исполнителя</w:t>
      </w:r>
      <w:r w:rsidRPr="002B364A">
        <w:rPr>
          <w:sz w:val="24"/>
          <w:szCs w:val="24"/>
        </w:rPr>
        <w:t xml:space="preserve"> о выделении ему средств, для оплаты работ в случае финансирования из федерального бюджета.</w:t>
      </w:r>
    </w:p>
    <w:p w:rsidR="009C5AC5" w:rsidRPr="002B364A" w:rsidRDefault="009C5AC5" w:rsidP="002B364A">
      <w:pPr>
        <w:pStyle w:val="a5"/>
        <w:suppressAutoHyphens/>
        <w:ind w:firstLine="709"/>
        <w:jc w:val="both"/>
        <w:rPr>
          <w:sz w:val="24"/>
          <w:szCs w:val="24"/>
        </w:rPr>
      </w:pPr>
    </w:p>
    <w:p w:rsidR="00CF201E" w:rsidRPr="002B364A" w:rsidRDefault="00CF201E" w:rsidP="002B364A">
      <w:pPr>
        <w:spacing w:line="240" w:lineRule="auto"/>
        <w:ind w:firstLine="709"/>
        <w:rPr>
          <w:b/>
          <w:sz w:val="24"/>
          <w:szCs w:val="24"/>
          <w:u w:val="single"/>
        </w:rPr>
      </w:pPr>
      <w:r w:rsidRPr="002B364A">
        <w:rPr>
          <w:b/>
          <w:sz w:val="24"/>
          <w:szCs w:val="24"/>
        </w:rPr>
        <w:t>4.4</w:t>
      </w:r>
      <w:r w:rsidRPr="002B364A">
        <w:rPr>
          <w:sz w:val="24"/>
          <w:szCs w:val="24"/>
        </w:rPr>
        <w:t xml:space="preserve"> </w:t>
      </w:r>
      <w:r w:rsidRPr="002B364A">
        <w:rPr>
          <w:b/>
          <w:sz w:val="24"/>
          <w:szCs w:val="24"/>
        </w:rPr>
        <w:t>Заказчик имеет право: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2B364A">
        <w:rPr>
          <w:sz w:val="24"/>
          <w:szCs w:val="24"/>
        </w:rPr>
        <w:t xml:space="preserve">контролировать ход выполнения работ </w:t>
      </w:r>
      <w:r w:rsidRPr="002B364A">
        <w:rPr>
          <w:b/>
          <w:sz w:val="24"/>
          <w:szCs w:val="24"/>
        </w:rPr>
        <w:t>Исполнителем</w:t>
      </w:r>
      <w:r w:rsidRPr="002B364A">
        <w:rPr>
          <w:sz w:val="24"/>
          <w:szCs w:val="24"/>
        </w:rPr>
        <w:t xml:space="preserve"> по настоящему Договору без вмешательства в оперативно-хозяйственную деятельность </w:t>
      </w:r>
      <w:r w:rsidRPr="002B364A">
        <w:rPr>
          <w:b/>
          <w:sz w:val="24"/>
          <w:szCs w:val="24"/>
        </w:rPr>
        <w:t>Исполнителя</w:t>
      </w:r>
      <w:r w:rsidRPr="002B364A">
        <w:rPr>
          <w:sz w:val="24"/>
          <w:szCs w:val="24"/>
        </w:rPr>
        <w:t>;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2B364A">
        <w:rPr>
          <w:sz w:val="24"/>
          <w:szCs w:val="24"/>
        </w:rPr>
        <w:t xml:space="preserve">расторгнуть настоящий Договор по своей инициативе в случае использования </w:t>
      </w:r>
      <w:r w:rsidRPr="002B364A">
        <w:rPr>
          <w:b/>
          <w:sz w:val="24"/>
          <w:szCs w:val="24"/>
        </w:rPr>
        <w:t>Исполнителем</w:t>
      </w:r>
      <w:r w:rsidRPr="002B364A">
        <w:rPr>
          <w:sz w:val="24"/>
          <w:szCs w:val="24"/>
        </w:rPr>
        <w:t xml:space="preserve"> финансирования не по целевому назначению, нарушения </w:t>
      </w:r>
      <w:r w:rsidRPr="002B364A">
        <w:rPr>
          <w:b/>
          <w:sz w:val="24"/>
          <w:szCs w:val="24"/>
        </w:rPr>
        <w:t>Исполнителем</w:t>
      </w:r>
      <w:r w:rsidRPr="002B364A">
        <w:rPr>
          <w:sz w:val="24"/>
          <w:szCs w:val="24"/>
        </w:rPr>
        <w:t xml:space="preserve"> обязательств, установленных Договором, уклонения от контроля и произвольного сокращения объёмов работ, а также в случае невозможности устранения выявленных недостатков;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spacing w:val="-4"/>
          <w:sz w:val="24"/>
          <w:szCs w:val="24"/>
        </w:rPr>
      </w:pPr>
      <w:r w:rsidRPr="002B364A">
        <w:rPr>
          <w:sz w:val="24"/>
          <w:szCs w:val="24"/>
        </w:rPr>
        <w:t>отказаться от оплаты результатов работ в случае их несоответствия требованиям, установленным техническим заданием, и тре</w:t>
      </w:r>
      <w:r w:rsidRPr="002B364A">
        <w:rPr>
          <w:spacing w:val="-4"/>
          <w:sz w:val="24"/>
          <w:szCs w:val="24"/>
        </w:rPr>
        <w:t xml:space="preserve">бовать исправления недостатков за счёт </w:t>
      </w:r>
      <w:r w:rsidRPr="002B364A">
        <w:rPr>
          <w:b/>
          <w:spacing w:val="-4"/>
          <w:sz w:val="24"/>
          <w:szCs w:val="24"/>
        </w:rPr>
        <w:t>Исполнителя</w:t>
      </w:r>
      <w:r w:rsidRPr="002B364A">
        <w:rPr>
          <w:spacing w:val="-4"/>
          <w:sz w:val="24"/>
          <w:szCs w:val="24"/>
        </w:rPr>
        <w:t>.</w:t>
      </w:r>
    </w:p>
    <w:p w:rsidR="009C5AC5" w:rsidRPr="002B364A" w:rsidRDefault="009C5AC5" w:rsidP="002B364A">
      <w:pPr>
        <w:pStyle w:val="a3"/>
        <w:widowControl w:val="0"/>
        <w:ind w:firstLine="709"/>
        <w:rPr>
          <w:i w:val="0"/>
        </w:rPr>
      </w:pPr>
    </w:p>
    <w:p w:rsidR="00CF201E" w:rsidRPr="002B364A" w:rsidRDefault="00CF201E" w:rsidP="002B364A">
      <w:pPr>
        <w:spacing w:line="240" w:lineRule="auto"/>
        <w:ind w:firstLine="709"/>
        <w:rPr>
          <w:b/>
          <w:spacing w:val="-4"/>
          <w:sz w:val="24"/>
          <w:szCs w:val="24"/>
        </w:rPr>
      </w:pPr>
      <w:r w:rsidRPr="002B364A">
        <w:rPr>
          <w:b/>
          <w:sz w:val="24"/>
          <w:szCs w:val="24"/>
        </w:rPr>
        <w:t>4.5</w:t>
      </w:r>
      <w:r w:rsidRPr="002B364A">
        <w:rPr>
          <w:sz w:val="24"/>
          <w:szCs w:val="24"/>
        </w:rPr>
        <w:t xml:space="preserve"> </w:t>
      </w:r>
      <w:r w:rsidRPr="002B364A">
        <w:rPr>
          <w:b/>
          <w:spacing w:val="-4"/>
          <w:sz w:val="24"/>
          <w:szCs w:val="24"/>
        </w:rPr>
        <w:t>Права сторон на результаты работ:</w:t>
      </w:r>
    </w:p>
    <w:p w:rsidR="00CF201E" w:rsidRPr="002B364A" w:rsidRDefault="00CF201E" w:rsidP="002B364A">
      <w:pPr>
        <w:pStyle w:val="a5"/>
        <w:numPr>
          <w:ilvl w:val="0"/>
          <w:numId w:val="5"/>
        </w:numPr>
        <w:tabs>
          <w:tab w:val="clear" w:pos="700"/>
          <w:tab w:val="num" w:pos="0"/>
        </w:tabs>
        <w:suppressAutoHyphens/>
        <w:ind w:left="0" w:firstLine="709"/>
        <w:jc w:val="both"/>
        <w:rPr>
          <w:i/>
          <w:sz w:val="24"/>
          <w:szCs w:val="24"/>
        </w:rPr>
      </w:pPr>
      <w:r w:rsidRPr="002B364A">
        <w:rPr>
          <w:sz w:val="24"/>
          <w:szCs w:val="24"/>
        </w:rPr>
        <w:t xml:space="preserve">права на </w:t>
      </w:r>
      <w:r w:rsidR="002B364A" w:rsidRPr="002B364A">
        <w:rPr>
          <w:sz w:val="24"/>
          <w:szCs w:val="24"/>
        </w:rPr>
        <w:t>результаты</w:t>
      </w:r>
      <w:r w:rsidRPr="002B364A">
        <w:rPr>
          <w:sz w:val="24"/>
          <w:szCs w:val="24"/>
        </w:rPr>
        <w:t xml:space="preserve"> работ по </w:t>
      </w:r>
      <w:r w:rsidR="002B364A" w:rsidRPr="002B364A">
        <w:rPr>
          <w:sz w:val="24"/>
          <w:szCs w:val="24"/>
        </w:rPr>
        <w:t xml:space="preserve">настоящему </w:t>
      </w:r>
      <w:r w:rsidRPr="002B364A">
        <w:rPr>
          <w:sz w:val="24"/>
          <w:szCs w:val="24"/>
        </w:rPr>
        <w:t xml:space="preserve">Договору принадлежат </w:t>
      </w:r>
      <w:r w:rsidRPr="002B364A">
        <w:rPr>
          <w:b/>
          <w:sz w:val="24"/>
          <w:szCs w:val="24"/>
        </w:rPr>
        <w:t>Заказчику</w:t>
      </w:r>
      <w:r w:rsidRPr="002B364A">
        <w:rPr>
          <w:sz w:val="24"/>
          <w:szCs w:val="24"/>
        </w:rPr>
        <w:t>;</w:t>
      </w:r>
    </w:p>
    <w:p w:rsidR="004D15C3" w:rsidRPr="004D15C3" w:rsidRDefault="004D15C3" w:rsidP="00CF201E">
      <w:pPr>
        <w:pStyle w:val="a3"/>
        <w:ind w:firstLine="0"/>
        <w:rPr>
          <w:i w:val="0"/>
        </w:rPr>
      </w:pPr>
    </w:p>
    <w:p w:rsidR="00C947C5" w:rsidRDefault="00C947C5">
      <w:pPr>
        <w:spacing w:line="240" w:lineRule="auto"/>
        <w:ind w:firstLine="0"/>
        <w:jc w:val="left"/>
        <w:rPr>
          <w:b/>
          <w:iCs/>
          <w:sz w:val="24"/>
          <w:szCs w:val="24"/>
        </w:rPr>
      </w:pPr>
      <w:r>
        <w:rPr>
          <w:b/>
          <w:i/>
        </w:rPr>
        <w:br w:type="page"/>
      </w:r>
    </w:p>
    <w:p w:rsidR="00CF201E" w:rsidRDefault="004B7A06" w:rsidP="008A371C">
      <w:pPr>
        <w:pStyle w:val="a3"/>
        <w:ind w:firstLine="0"/>
        <w:jc w:val="center"/>
        <w:rPr>
          <w:b/>
          <w:i w:val="0"/>
        </w:rPr>
      </w:pPr>
      <w:r>
        <w:rPr>
          <w:b/>
          <w:i w:val="0"/>
        </w:rPr>
        <w:lastRenderedPageBreak/>
        <w:t xml:space="preserve">5 </w:t>
      </w:r>
      <w:r w:rsidR="00CF201E">
        <w:rPr>
          <w:b/>
          <w:i w:val="0"/>
        </w:rPr>
        <w:t>Ответственность сторон</w:t>
      </w:r>
    </w:p>
    <w:p w:rsidR="004D15C3" w:rsidRPr="004D15C3" w:rsidRDefault="004D15C3" w:rsidP="008A371C">
      <w:pPr>
        <w:pStyle w:val="a3"/>
        <w:ind w:firstLine="0"/>
        <w:jc w:val="center"/>
        <w:rPr>
          <w:i w:val="0"/>
          <w:sz w:val="16"/>
          <w:szCs w:val="16"/>
        </w:rPr>
      </w:pPr>
    </w:p>
    <w:p w:rsidR="00CF201E" w:rsidRPr="00542DFC" w:rsidRDefault="00542DFC" w:rsidP="00542DFC">
      <w:pPr>
        <w:tabs>
          <w:tab w:val="left" w:pos="0"/>
        </w:tabs>
        <w:spacing w:line="240" w:lineRule="auto"/>
        <w:ind w:firstLine="709"/>
        <w:rPr>
          <w:i/>
          <w:sz w:val="24"/>
          <w:szCs w:val="24"/>
        </w:rPr>
      </w:pPr>
      <w:r w:rsidRPr="00542DFC">
        <w:rPr>
          <w:sz w:val="24"/>
          <w:szCs w:val="24"/>
        </w:rPr>
        <w:t>5.1</w:t>
      </w:r>
      <w:r>
        <w:rPr>
          <w:sz w:val="24"/>
          <w:szCs w:val="24"/>
        </w:rPr>
        <w:t xml:space="preserve"> </w:t>
      </w:r>
      <w:r w:rsidR="00CF201E" w:rsidRPr="00542DFC">
        <w:rPr>
          <w:sz w:val="24"/>
          <w:szCs w:val="24"/>
        </w:rPr>
        <w:t>Стороны несут ответственность за выполнение обязательств по Договору в соо</w:t>
      </w:r>
      <w:r w:rsidR="00CF201E" w:rsidRPr="00542DFC">
        <w:rPr>
          <w:sz w:val="24"/>
          <w:szCs w:val="24"/>
        </w:rPr>
        <w:t>т</w:t>
      </w:r>
      <w:r w:rsidR="00CF201E" w:rsidRPr="00542DFC">
        <w:rPr>
          <w:sz w:val="24"/>
          <w:szCs w:val="24"/>
        </w:rPr>
        <w:t>ветствии с действующим законодательством.</w:t>
      </w:r>
    </w:p>
    <w:p w:rsidR="00CF201E" w:rsidRPr="00542DFC" w:rsidRDefault="00542DFC" w:rsidP="00542DFC">
      <w:pPr>
        <w:tabs>
          <w:tab w:val="left" w:pos="1085"/>
        </w:tabs>
        <w:spacing w:line="240" w:lineRule="auto"/>
        <w:ind w:firstLine="709"/>
        <w:rPr>
          <w:i/>
          <w:sz w:val="24"/>
          <w:szCs w:val="24"/>
        </w:rPr>
      </w:pPr>
      <w:r w:rsidRPr="00542DFC">
        <w:rPr>
          <w:sz w:val="24"/>
          <w:szCs w:val="24"/>
        </w:rPr>
        <w:t>5.2</w:t>
      </w:r>
      <w:r>
        <w:rPr>
          <w:sz w:val="24"/>
          <w:szCs w:val="24"/>
        </w:rPr>
        <w:t xml:space="preserve"> </w:t>
      </w:r>
      <w:r w:rsidR="00CF201E" w:rsidRPr="00542DFC">
        <w:rPr>
          <w:sz w:val="24"/>
          <w:szCs w:val="24"/>
        </w:rPr>
        <w:t>Стороны несут ответственность за разглашение сведений, составляющих гос</w:t>
      </w:r>
      <w:r w:rsidR="00CF201E" w:rsidRPr="00542DFC">
        <w:rPr>
          <w:sz w:val="24"/>
          <w:szCs w:val="24"/>
        </w:rPr>
        <w:t>у</w:t>
      </w:r>
      <w:r w:rsidR="00CF201E" w:rsidRPr="00542DFC">
        <w:rPr>
          <w:sz w:val="24"/>
          <w:szCs w:val="24"/>
        </w:rPr>
        <w:t>дарственную тайну согласно действующему законодательству.</w:t>
      </w:r>
    </w:p>
    <w:p w:rsidR="00CF201E" w:rsidRPr="00542DFC" w:rsidRDefault="00542DFC" w:rsidP="00542DFC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542DFC">
        <w:rPr>
          <w:sz w:val="24"/>
          <w:szCs w:val="24"/>
        </w:rPr>
        <w:t xml:space="preserve">5.3 </w:t>
      </w:r>
      <w:r w:rsidR="00CF201E" w:rsidRPr="00542DFC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в случае наступления форс-мажорных обстоятельств.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В</w:t>
      </w:r>
      <w:proofErr w:type="gramEnd"/>
      <w:r w:rsidR="00CF201E" w:rsidRPr="00585B15">
        <w:rPr>
          <w:rFonts w:ascii="Times New Roman" w:hAnsi="Times New Roman"/>
          <w:sz w:val="24"/>
          <w:szCs w:val="24"/>
        </w:rPr>
        <w:t xml:space="preserve"> случае наступления форс-мажорных обстоятельств</w:t>
      </w:r>
      <w:r w:rsidR="006A680B">
        <w:rPr>
          <w:rFonts w:ascii="Times New Roman" w:hAnsi="Times New Roman"/>
          <w:sz w:val="24"/>
          <w:szCs w:val="24"/>
        </w:rPr>
        <w:t>,</w:t>
      </w:r>
      <w:r w:rsidR="00CF201E" w:rsidRPr="00585B15">
        <w:rPr>
          <w:rFonts w:ascii="Times New Roman" w:hAnsi="Times New Roman"/>
          <w:sz w:val="24"/>
          <w:szCs w:val="24"/>
        </w:rPr>
        <w:t xml:space="preserve"> обя</w:t>
      </w:r>
      <w:r w:rsidR="00CF201E">
        <w:rPr>
          <w:rFonts w:ascii="Times New Roman" w:hAnsi="Times New Roman"/>
          <w:sz w:val="24"/>
          <w:szCs w:val="24"/>
        </w:rPr>
        <w:t xml:space="preserve">зательства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</w:t>
      </w:r>
      <w:r w:rsidR="00CF201E">
        <w:rPr>
          <w:rFonts w:ascii="Times New Roman" w:hAnsi="Times New Roman"/>
          <w:sz w:val="24"/>
          <w:szCs w:val="24"/>
        </w:rPr>
        <w:t xml:space="preserve"> </w:t>
      </w:r>
      <w:r w:rsidR="006A680B">
        <w:rPr>
          <w:rFonts w:ascii="Times New Roman" w:hAnsi="Times New Roman"/>
          <w:sz w:val="24"/>
          <w:szCs w:val="24"/>
        </w:rPr>
        <w:t xml:space="preserve">по </w:t>
      </w:r>
      <w:r w:rsidR="00CF201E" w:rsidRPr="00585B15">
        <w:rPr>
          <w:rFonts w:ascii="Times New Roman" w:hAnsi="Times New Roman"/>
          <w:sz w:val="24"/>
          <w:szCs w:val="24"/>
        </w:rPr>
        <w:t>Договору о</w:t>
      </w:r>
      <w:r w:rsidR="006A680B">
        <w:rPr>
          <w:rFonts w:ascii="Times New Roman" w:hAnsi="Times New Roman"/>
          <w:sz w:val="24"/>
          <w:szCs w:val="24"/>
        </w:rPr>
        <w:t>тодвигаются соразмерно времени</w:t>
      </w:r>
      <w:r w:rsidR="00CF201E" w:rsidRPr="00585B15">
        <w:rPr>
          <w:rFonts w:ascii="Times New Roman" w:hAnsi="Times New Roman"/>
          <w:sz w:val="24"/>
          <w:szCs w:val="24"/>
        </w:rPr>
        <w:t xml:space="preserve"> действия</w:t>
      </w:r>
      <w:r w:rsidR="006A680B">
        <w:rPr>
          <w:rFonts w:ascii="Times New Roman" w:hAnsi="Times New Roman"/>
          <w:sz w:val="24"/>
          <w:szCs w:val="24"/>
        </w:rPr>
        <w:t xml:space="preserve"> таковых обстоятельств</w:t>
      </w:r>
      <w:r w:rsidR="00CF201E" w:rsidRPr="00585B15">
        <w:rPr>
          <w:rFonts w:ascii="Times New Roman" w:hAnsi="Times New Roman"/>
          <w:sz w:val="24"/>
          <w:szCs w:val="24"/>
        </w:rPr>
        <w:t>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П</w:t>
      </w:r>
      <w:proofErr w:type="gramEnd"/>
      <w:r w:rsidR="00CF201E" w:rsidRPr="00585B15">
        <w:rPr>
          <w:rFonts w:ascii="Times New Roman" w:hAnsi="Times New Roman"/>
          <w:sz w:val="24"/>
          <w:szCs w:val="24"/>
        </w:rPr>
        <w:t>ри наступлении форс-мажорных обстоятельств</w:t>
      </w:r>
      <w:r w:rsidR="00E97FCC">
        <w:rPr>
          <w:rFonts w:ascii="Times New Roman" w:hAnsi="Times New Roman"/>
          <w:sz w:val="24"/>
          <w:szCs w:val="24"/>
        </w:rPr>
        <w:t>,</w:t>
      </w:r>
      <w:r w:rsidR="00CF201E" w:rsidRPr="00585B15">
        <w:rPr>
          <w:rFonts w:ascii="Times New Roman" w:hAnsi="Times New Roman"/>
          <w:sz w:val="24"/>
          <w:szCs w:val="24"/>
        </w:rPr>
        <w:t xml:space="preserve">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Стороны</w:t>
      </w:r>
      <w:r w:rsidR="00CF201E" w:rsidRPr="00585B15">
        <w:rPr>
          <w:rFonts w:ascii="Times New Roman" w:hAnsi="Times New Roman"/>
          <w:sz w:val="24"/>
          <w:szCs w:val="24"/>
        </w:rPr>
        <w:t xml:space="preserve"> обязаны известить друг друга о наступлении указанных обстоятельств в трехдневный срок с момента появл</w:t>
      </w:r>
      <w:r w:rsidR="00CF201E" w:rsidRPr="00585B15">
        <w:rPr>
          <w:rFonts w:ascii="Times New Roman" w:hAnsi="Times New Roman"/>
          <w:sz w:val="24"/>
          <w:szCs w:val="24"/>
        </w:rPr>
        <w:t>е</w:t>
      </w:r>
      <w:r w:rsidR="00CF201E" w:rsidRPr="00585B15">
        <w:rPr>
          <w:rFonts w:ascii="Times New Roman" w:hAnsi="Times New Roman"/>
          <w:sz w:val="24"/>
          <w:szCs w:val="24"/>
        </w:rPr>
        <w:t>ния возможности такого извещения.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В</w:t>
      </w:r>
      <w:proofErr w:type="gramEnd"/>
      <w:r w:rsidR="00CF201E">
        <w:rPr>
          <w:rFonts w:ascii="Times New Roman" w:hAnsi="Times New Roman"/>
          <w:sz w:val="24"/>
          <w:szCs w:val="24"/>
        </w:rPr>
        <w:t xml:space="preserve"> случае неисполнения </w:t>
      </w:r>
      <w:r w:rsidR="002B364A">
        <w:rPr>
          <w:rFonts w:ascii="Times New Roman" w:hAnsi="Times New Roman"/>
          <w:sz w:val="24"/>
          <w:szCs w:val="24"/>
        </w:rPr>
        <w:t xml:space="preserve">настоящего </w:t>
      </w:r>
      <w:r w:rsidR="00CF201E" w:rsidRPr="00585B15">
        <w:rPr>
          <w:rFonts w:ascii="Times New Roman" w:hAnsi="Times New Roman"/>
          <w:sz w:val="24"/>
          <w:szCs w:val="24"/>
        </w:rPr>
        <w:t>условия</w:t>
      </w:r>
      <w:r w:rsidR="002B364A">
        <w:rPr>
          <w:rFonts w:ascii="Times New Roman" w:hAnsi="Times New Roman"/>
          <w:sz w:val="24"/>
          <w:szCs w:val="24"/>
        </w:rPr>
        <w:t>,</w:t>
      </w:r>
      <w:r w:rsidR="00CF201E" w:rsidRPr="00585B15">
        <w:rPr>
          <w:rFonts w:ascii="Times New Roman" w:hAnsi="Times New Roman"/>
          <w:sz w:val="24"/>
          <w:szCs w:val="24"/>
        </w:rPr>
        <w:t xml:space="preserve"> виновная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Сторона</w:t>
      </w:r>
      <w:r w:rsidR="00CF201E" w:rsidRPr="00585B15">
        <w:rPr>
          <w:rFonts w:ascii="Times New Roman" w:hAnsi="Times New Roman"/>
          <w:sz w:val="24"/>
          <w:szCs w:val="24"/>
        </w:rPr>
        <w:t xml:space="preserve"> не имеет права ссылаться на любое вышеуказанное обстоятельство</w:t>
      </w:r>
      <w:r w:rsidR="00E97FCC">
        <w:rPr>
          <w:rFonts w:ascii="Times New Roman" w:hAnsi="Times New Roman"/>
          <w:sz w:val="24"/>
          <w:szCs w:val="24"/>
        </w:rPr>
        <w:t>,</w:t>
      </w:r>
      <w:r w:rsidR="00CF201E" w:rsidRPr="00585B15">
        <w:rPr>
          <w:rFonts w:ascii="Times New Roman" w:hAnsi="Times New Roman"/>
          <w:sz w:val="24"/>
          <w:szCs w:val="24"/>
        </w:rPr>
        <w:t xml:space="preserve"> и обязана возместить все убытки, в</w:t>
      </w:r>
      <w:r w:rsidR="00CF201E" w:rsidRPr="00585B15">
        <w:rPr>
          <w:rFonts w:ascii="Times New Roman" w:hAnsi="Times New Roman"/>
          <w:sz w:val="24"/>
          <w:szCs w:val="24"/>
        </w:rPr>
        <w:t>ы</w:t>
      </w:r>
      <w:r w:rsidR="00CF201E" w:rsidRPr="00585B15">
        <w:rPr>
          <w:rFonts w:ascii="Times New Roman" w:hAnsi="Times New Roman"/>
          <w:sz w:val="24"/>
          <w:szCs w:val="24"/>
        </w:rPr>
        <w:t>званные неисполнением или ненадлежащим исполне</w:t>
      </w:r>
      <w:r w:rsidR="00CF201E">
        <w:rPr>
          <w:rFonts w:ascii="Times New Roman" w:hAnsi="Times New Roman"/>
          <w:sz w:val="24"/>
          <w:szCs w:val="24"/>
        </w:rPr>
        <w:t xml:space="preserve">нием обязательств по </w:t>
      </w:r>
      <w:r w:rsidR="00CF201E" w:rsidRPr="00585B15">
        <w:rPr>
          <w:rFonts w:ascii="Times New Roman" w:hAnsi="Times New Roman"/>
          <w:sz w:val="24"/>
          <w:szCs w:val="24"/>
        </w:rPr>
        <w:t>Договору.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В</w:t>
      </w:r>
      <w:proofErr w:type="gramEnd"/>
      <w:r w:rsidR="00CF201E" w:rsidRPr="00585B15">
        <w:rPr>
          <w:rFonts w:ascii="Times New Roman" w:hAnsi="Times New Roman"/>
          <w:sz w:val="24"/>
          <w:szCs w:val="24"/>
        </w:rPr>
        <w:t xml:space="preserve"> случае полного или частичного невыполнения Договора одной из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</w:t>
      </w:r>
      <w:r w:rsidR="00CF201E" w:rsidRPr="00585B15">
        <w:rPr>
          <w:rFonts w:ascii="Times New Roman" w:hAnsi="Times New Roman"/>
          <w:sz w:val="24"/>
          <w:szCs w:val="24"/>
        </w:rPr>
        <w:t xml:space="preserve"> п</w:t>
      </w:r>
      <w:r w:rsidR="00CF201E" w:rsidRPr="00585B15">
        <w:rPr>
          <w:rFonts w:ascii="Times New Roman" w:hAnsi="Times New Roman"/>
          <w:sz w:val="24"/>
          <w:szCs w:val="24"/>
        </w:rPr>
        <w:t>о</w:t>
      </w:r>
      <w:r w:rsidR="00CF201E" w:rsidRPr="00585B15">
        <w:rPr>
          <w:rFonts w:ascii="Times New Roman" w:hAnsi="Times New Roman"/>
          <w:sz w:val="24"/>
          <w:szCs w:val="24"/>
        </w:rPr>
        <w:t xml:space="preserve">следняя обязана возместить другой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Стороне</w:t>
      </w:r>
      <w:r w:rsidR="00CF201E" w:rsidRPr="00585B15">
        <w:rPr>
          <w:rFonts w:ascii="Times New Roman" w:hAnsi="Times New Roman"/>
          <w:sz w:val="24"/>
          <w:szCs w:val="24"/>
        </w:rPr>
        <w:t xml:space="preserve"> причиненные в результате этого убытки.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В</w:t>
      </w:r>
      <w:proofErr w:type="gramEnd"/>
      <w:r w:rsidR="00CF201E" w:rsidRPr="00585B15">
        <w:rPr>
          <w:rFonts w:ascii="Times New Roman" w:hAnsi="Times New Roman"/>
          <w:sz w:val="24"/>
          <w:szCs w:val="24"/>
        </w:rPr>
        <w:t xml:space="preserve"> случае невыполнения условий Договора </w:t>
      </w:r>
      <w:r w:rsidR="00CF201E" w:rsidRPr="00750543">
        <w:rPr>
          <w:rFonts w:ascii="Times New Roman" w:hAnsi="Times New Roman"/>
          <w:b/>
          <w:sz w:val="24"/>
          <w:szCs w:val="24"/>
        </w:rPr>
        <w:t>Исполнитель</w:t>
      </w:r>
      <w:r w:rsidR="00CF201E" w:rsidRPr="00585B15">
        <w:rPr>
          <w:rFonts w:ascii="Times New Roman" w:hAnsi="Times New Roman"/>
          <w:sz w:val="24"/>
          <w:szCs w:val="24"/>
        </w:rPr>
        <w:t xml:space="preserve"> платит неустойку в размере, согласованном с </w:t>
      </w:r>
      <w:r w:rsidR="00CF201E" w:rsidRPr="00797F8F">
        <w:rPr>
          <w:rFonts w:ascii="Times New Roman" w:hAnsi="Times New Roman"/>
          <w:b/>
          <w:sz w:val="24"/>
          <w:szCs w:val="24"/>
        </w:rPr>
        <w:t>Заказчиком</w:t>
      </w:r>
      <w:r w:rsidR="00CF201E" w:rsidRPr="00585B15">
        <w:rPr>
          <w:rFonts w:ascii="Times New Roman" w:hAnsi="Times New Roman"/>
          <w:sz w:val="24"/>
          <w:szCs w:val="24"/>
        </w:rPr>
        <w:t xml:space="preserve">. Применение штрафных санкций не освобождает </w:t>
      </w:r>
      <w:r w:rsidR="00CF201E" w:rsidRPr="00797F8F">
        <w:rPr>
          <w:rFonts w:ascii="Times New Roman" w:hAnsi="Times New Roman"/>
          <w:b/>
          <w:sz w:val="24"/>
          <w:szCs w:val="24"/>
        </w:rPr>
        <w:t>Стороны</w:t>
      </w:r>
      <w:r w:rsidR="00CF201E" w:rsidRPr="00585B15">
        <w:rPr>
          <w:rFonts w:ascii="Times New Roman" w:hAnsi="Times New Roman"/>
          <w:sz w:val="24"/>
          <w:szCs w:val="24"/>
        </w:rPr>
        <w:t xml:space="preserve"> от выполнения принятых обязательств по Договору.</w:t>
      </w:r>
    </w:p>
    <w:p w:rsidR="00CF201E" w:rsidRPr="00585B15" w:rsidRDefault="00542DFC" w:rsidP="00542DFC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 w:rsidRPr="00585B15">
        <w:rPr>
          <w:rFonts w:ascii="Times New Roman" w:hAnsi="Times New Roman"/>
          <w:sz w:val="24"/>
          <w:szCs w:val="24"/>
        </w:rPr>
        <w:t>В</w:t>
      </w:r>
      <w:proofErr w:type="gramEnd"/>
      <w:r w:rsidR="00CF201E" w:rsidRPr="00585B15">
        <w:rPr>
          <w:rFonts w:ascii="Times New Roman" w:hAnsi="Times New Roman"/>
          <w:sz w:val="24"/>
          <w:szCs w:val="24"/>
        </w:rPr>
        <w:t xml:space="preserve"> случае нецелевого использования средств </w:t>
      </w:r>
      <w:r w:rsidR="00CF201E" w:rsidRPr="00750543">
        <w:rPr>
          <w:rFonts w:ascii="Times New Roman" w:hAnsi="Times New Roman"/>
          <w:b/>
          <w:sz w:val="24"/>
          <w:szCs w:val="24"/>
        </w:rPr>
        <w:t>Исполнитель</w:t>
      </w:r>
      <w:r w:rsidR="00CF201E" w:rsidRPr="00585B15">
        <w:rPr>
          <w:rFonts w:ascii="Times New Roman" w:hAnsi="Times New Roman"/>
          <w:sz w:val="24"/>
          <w:szCs w:val="24"/>
        </w:rPr>
        <w:t xml:space="preserve"> возвращает средства в сумме, использованной не по целевому назначению в порядке, согласованном с </w:t>
      </w:r>
      <w:r w:rsidR="00CF201E" w:rsidRPr="00750543">
        <w:rPr>
          <w:rFonts w:ascii="Times New Roman" w:hAnsi="Times New Roman"/>
          <w:b/>
          <w:sz w:val="24"/>
          <w:szCs w:val="24"/>
        </w:rPr>
        <w:t>Заказч</w:t>
      </w:r>
      <w:r w:rsidR="00CF201E" w:rsidRPr="00750543">
        <w:rPr>
          <w:rFonts w:ascii="Times New Roman" w:hAnsi="Times New Roman"/>
          <w:b/>
          <w:sz w:val="24"/>
          <w:szCs w:val="24"/>
        </w:rPr>
        <w:t>и</w:t>
      </w:r>
      <w:r w:rsidR="00CF201E" w:rsidRPr="00750543">
        <w:rPr>
          <w:rFonts w:ascii="Times New Roman" w:hAnsi="Times New Roman"/>
          <w:b/>
          <w:sz w:val="24"/>
          <w:szCs w:val="24"/>
        </w:rPr>
        <w:t>ком</w:t>
      </w:r>
      <w:r w:rsidR="00CF201E" w:rsidRPr="00585B15">
        <w:rPr>
          <w:rFonts w:ascii="Times New Roman" w:hAnsi="Times New Roman"/>
          <w:sz w:val="24"/>
          <w:szCs w:val="24"/>
        </w:rPr>
        <w:t>.</w:t>
      </w:r>
    </w:p>
    <w:p w:rsidR="00CF201E" w:rsidRPr="005513FB" w:rsidRDefault="00542DFC" w:rsidP="00542DFC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201E">
        <w:rPr>
          <w:rFonts w:ascii="Times New Roman" w:hAnsi="Times New Roman"/>
          <w:sz w:val="24"/>
          <w:szCs w:val="24"/>
        </w:rPr>
        <w:t>П</w:t>
      </w:r>
      <w:proofErr w:type="gramEnd"/>
      <w:r w:rsidR="00CF201E">
        <w:rPr>
          <w:rFonts w:ascii="Times New Roman" w:hAnsi="Times New Roman"/>
          <w:sz w:val="24"/>
          <w:szCs w:val="24"/>
        </w:rPr>
        <w:t xml:space="preserve">ри расторжении </w:t>
      </w:r>
      <w:r w:rsidR="00CF201E" w:rsidRPr="00585B15">
        <w:rPr>
          <w:rFonts w:ascii="Times New Roman" w:hAnsi="Times New Roman"/>
          <w:sz w:val="24"/>
          <w:szCs w:val="24"/>
        </w:rPr>
        <w:t xml:space="preserve">Договора по решению суда или по соглашению сторон в силу существенного нарушения </w:t>
      </w:r>
      <w:r w:rsidR="00CF201E" w:rsidRPr="00585B15">
        <w:rPr>
          <w:rFonts w:ascii="Times New Roman" w:hAnsi="Times New Roman"/>
          <w:b/>
          <w:sz w:val="24"/>
          <w:szCs w:val="24"/>
        </w:rPr>
        <w:t>Исполнителем</w:t>
      </w:r>
      <w:r w:rsidR="00CF201E" w:rsidRPr="00585B15">
        <w:rPr>
          <w:rFonts w:ascii="Times New Roman" w:hAnsi="Times New Roman"/>
          <w:sz w:val="24"/>
          <w:szCs w:val="24"/>
        </w:rPr>
        <w:t xml:space="preserve"> условий договора, сведения о нем будут внесены в публичный реестр недобросовестных поставщиков атомной отрасли сроком на 2 года</w:t>
      </w:r>
      <w:r w:rsidR="00CF201E">
        <w:rPr>
          <w:rFonts w:ascii="Times New Roman" w:hAnsi="Times New Roman"/>
          <w:sz w:val="24"/>
          <w:szCs w:val="24"/>
        </w:rPr>
        <w:t>.</w:t>
      </w:r>
    </w:p>
    <w:p w:rsidR="00CF201E" w:rsidRPr="004D15C3" w:rsidRDefault="00CF201E" w:rsidP="00542DFC">
      <w:pPr>
        <w:pStyle w:val="a3"/>
        <w:tabs>
          <w:tab w:val="left" w:pos="0"/>
        </w:tabs>
        <w:ind w:firstLine="709"/>
        <w:rPr>
          <w:i w:val="0"/>
        </w:rPr>
      </w:pPr>
    </w:p>
    <w:p w:rsidR="00CF201E" w:rsidRDefault="004B7A06" w:rsidP="00542DFC">
      <w:pPr>
        <w:pStyle w:val="a3"/>
        <w:tabs>
          <w:tab w:val="left" w:pos="0"/>
        </w:tabs>
        <w:ind w:firstLine="709"/>
        <w:jc w:val="center"/>
        <w:rPr>
          <w:b/>
          <w:i w:val="0"/>
        </w:rPr>
      </w:pPr>
      <w:r>
        <w:rPr>
          <w:b/>
          <w:i w:val="0"/>
        </w:rPr>
        <w:t>6</w:t>
      </w:r>
      <w:r w:rsidR="00CF201E">
        <w:rPr>
          <w:b/>
          <w:i w:val="0"/>
        </w:rPr>
        <w:t xml:space="preserve"> Конфиденциальность</w:t>
      </w:r>
    </w:p>
    <w:p w:rsidR="004D15C3" w:rsidRPr="004D15C3" w:rsidRDefault="004D15C3" w:rsidP="00542DFC">
      <w:pPr>
        <w:pStyle w:val="a3"/>
        <w:tabs>
          <w:tab w:val="left" w:pos="0"/>
        </w:tabs>
        <w:ind w:firstLine="709"/>
        <w:rPr>
          <w:i w:val="0"/>
          <w:sz w:val="16"/>
          <w:szCs w:val="16"/>
        </w:rPr>
      </w:pPr>
    </w:p>
    <w:p w:rsidR="00CF201E" w:rsidRPr="00585B15" w:rsidRDefault="00542DFC" w:rsidP="00542DFC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542DFC">
        <w:rPr>
          <w:rFonts w:ascii="Times New Roman" w:hAnsi="Times New Roman"/>
          <w:color w:val="000000"/>
          <w:spacing w:val="2"/>
          <w:sz w:val="24"/>
          <w:szCs w:val="24"/>
        </w:rPr>
        <w:t xml:space="preserve">6.1 </w:t>
      </w:r>
      <w:r w:rsidR="00EF2703" w:rsidRPr="00542DFC">
        <w:rPr>
          <w:rFonts w:ascii="Times New Roman" w:hAnsi="Times New Roman"/>
          <w:color w:val="000000"/>
          <w:spacing w:val="4"/>
          <w:sz w:val="24"/>
          <w:szCs w:val="24"/>
        </w:rPr>
        <w:t>Состав</w:t>
      </w:r>
      <w:r w:rsidR="00EF2703">
        <w:rPr>
          <w:rFonts w:ascii="Times New Roman" w:hAnsi="Times New Roman"/>
          <w:color w:val="000000"/>
          <w:spacing w:val="4"/>
          <w:sz w:val="24"/>
          <w:szCs w:val="24"/>
        </w:rPr>
        <w:t xml:space="preserve"> и объё</w:t>
      </w:r>
      <w:r w:rsidR="00EF2703" w:rsidRPr="00585B15">
        <w:rPr>
          <w:rFonts w:ascii="Times New Roman" w:hAnsi="Times New Roman"/>
          <w:color w:val="000000"/>
          <w:spacing w:val="4"/>
          <w:sz w:val="24"/>
          <w:szCs w:val="24"/>
        </w:rPr>
        <w:t>м сведений о ходе исполнения Договора и его результатах пр</w:t>
      </w:r>
      <w:r w:rsidR="00EF2703" w:rsidRPr="00585B15">
        <w:rPr>
          <w:rFonts w:ascii="Times New Roman" w:hAnsi="Times New Roman"/>
          <w:color w:val="000000"/>
          <w:spacing w:val="4"/>
          <w:sz w:val="24"/>
          <w:szCs w:val="24"/>
        </w:rPr>
        <w:t>и</w:t>
      </w:r>
      <w:r w:rsidR="00EF2703" w:rsidRPr="00585B15">
        <w:rPr>
          <w:rFonts w:ascii="Times New Roman" w:hAnsi="Times New Roman"/>
          <w:color w:val="000000"/>
          <w:spacing w:val="4"/>
          <w:sz w:val="24"/>
          <w:szCs w:val="24"/>
        </w:rPr>
        <w:t xml:space="preserve">знаются </w:t>
      </w:r>
      <w:r w:rsidR="00EF2703" w:rsidRPr="00585B15">
        <w:rPr>
          <w:rFonts w:ascii="Times New Roman" w:hAnsi="Times New Roman"/>
          <w:b/>
          <w:color w:val="000000"/>
          <w:spacing w:val="-3"/>
          <w:sz w:val="24"/>
          <w:szCs w:val="24"/>
        </w:rPr>
        <w:t>Исполнителем</w:t>
      </w:r>
      <w:r w:rsidR="00EF2703" w:rsidRPr="00585B15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r w:rsidR="00EF2703" w:rsidRPr="00585B15">
        <w:rPr>
          <w:rFonts w:ascii="Times New Roman" w:hAnsi="Times New Roman"/>
          <w:b/>
          <w:color w:val="000000"/>
          <w:spacing w:val="-3"/>
          <w:sz w:val="24"/>
          <w:szCs w:val="24"/>
        </w:rPr>
        <w:t>Заказчиком</w:t>
      </w:r>
      <w:r w:rsidR="00EF2703" w:rsidRPr="00585B15">
        <w:rPr>
          <w:rFonts w:ascii="Times New Roman" w:hAnsi="Times New Roman"/>
          <w:color w:val="000000"/>
          <w:spacing w:val="-3"/>
          <w:sz w:val="24"/>
          <w:szCs w:val="24"/>
        </w:rPr>
        <w:t xml:space="preserve"> конфиденциальными.</w:t>
      </w:r>
      <w:r w:rsidR="00EF2703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="00CF201E" w:rsidRPr="00542DFC">
        <w:rPr>
          <w:rFonts w:ascii="Times New Roman" w:hAnsi="Times New Roman"/>
          <w:color w:val="000000"/>
          <w:spacing w:val="2"/>
          <w:sz w:val="24"/>
          <w:szCs w:val="24"/>
        </w:rPr>
        <w:t>Стороны</w:t>
      </w:r>
      <w:r w:rsidR="00CF201E" w:rsidRPr="00585B15">
        <w:rPr>
          <w:rFonts w:ascii="Times New Roman" w:hAnsi="Times New Roman"/>
          <w:color w:val="000000"/>
          <w:spacing w:val="2"/>
          <w:sz w:val="24"/>
          <w:szCs w:val="24"/>
        </w:rPr>
        <w:t xml:space="preserve"> обязуются сохранять конфиденциальность информации, относящейся к </w:t>
      </w:r>
      <w:r w:rsidR="00CF201E" w:rsidRPr="00585B15">
        <w:rPr>
          <w:rFonts w:ascii="Times New Roman" w:hAnsi="Times New Roman"/>
          <w:color w:val="000000"/>
          <w:spacing w:val="-4"/>
          <w:sz w:val="24"/>
          <w:szCs w:val="24"/>
        </w:rPr>
        <w:t>ходу исполнения Договора и полученным результатам.</w:t>
      </w:r>
    </w:p>
    <w:p w:rsidR="00EF2703" w:rsidRPr="00542DFC" w:rsidRDefault="00542DFC" w:rsidP="00EF2703">
      <w:pPr>
        <w:tabs>
          <w:tab w:val="left" w:pos="0"/>
        </w:tabs>
        <w:spacing w:line="240" w:lineRule="auto"/>
        <w:ind w:firstLine="709"/>
        <w:rPr>
          <w:i/>
          <w:sz w:val="24"/>
          <w:szCs w:val="24"/>
        </w:rPr>
      </w:pPr>
      <w:r w:rsidRPr="00542DFC">
        <w:rPr>
          <w:color w:val="000000"/>
          <w:spacing w:val="4"/>
          <w:sz w:val="24"/>
          <w:szCs w:val="24"/>
        </w:rPr>
        <w:t xml:space="preserve">6.2 </w:t>
      </w:r>
      <w:r w:rsidR="00EF2703" w:rsidRPr="00542DFC">
        <w:rPr>
          <w:sz w:val="24"/>
          <w:szCs w:val="24"/>
        </w:rPr>
        <w:t>Разглашение конфиденциальной информации (полное или частичное), а также ознакомление с ней третьих лиц, осуществляется по взаимной договоренности (за исключ</w:t>
      </w:r>
      <w:r w:rsidR="00EF2703" w:rsidRPr="00542DFC">
        <w:rPr>
          <w:sz w:val="24"/>
          <w:szCs w:val="24"/>
        </w:rPr>
        <w:t>е</w:t>
      </w:r>
      <w:r w:rsidR="00EF2703" w:rsidRPr="00542DFC">
        <w:rPr>
          <w:sz w:val="24"/>
          <w:szCs w:val="24"/>
        </w:rPr>
        <w:t>нием информации, распространение которой ограничено правительственными документ</w:t>
      </w:r>
      <w:r w:rsidR="00EF2703" w:rsidRPr="00542DFC">
        <w:rPr>
          <w:sz w:val="24"/>
          <w:szCs w:val="24"/>
        </w:rPr>
        <w:t>а</w:t>
      </w:r>
      <w:r w:rsidR="00EF2703" w:rsidRPr="00542DFC">
        <w:rPr>
          <w:sz w:val="24"/>
          <w:szCs w:val="24"/>
        </w:rPr>
        <w:t>ми).</w:t>
      </w:r>
    </w:p>
    <w:p w:rsidR="00CF201E" w:rsidRPr="00542DFC" w:rsidRDefault="00542DFC" w:rsidP="00542DFC">
      <w:pPr>
        <w:tabs>
          <w:tab w:val="left" w:pos="0"/>
        </w:tabs>
        <w:spacing w:line="240" w:lineRule="auto"/>
        <w:ind w:firstLine="709"/>
        <w:rPr>
          <w:i/>
          <w:sz w:val="24"/>
          <w:szCs w:val="24"/>
        </w:rPr>
      </w:pPr>
      <w:r>
        <w:rPr>
          <w:sz w:val="24"/>
          <w:szCs w:val="24"/>
        </w:rPr>
        <w:t>6.3</w:t>
      </w:r>
      <w:proofErr w:type="gramStart"/>
      <w:r>
        <w:rPr>
          <w:sz w:val="24"/>
          <w:szCs w:val="24"/>
        </w:rPr>
        <w:t xml:space="preserve"> </w:t>
      </w:r>
      <w:r w:rsidR="00EF2703" w:rsidRPr="00542DFC">
        <w:rPr>
          <w:sz w:val="24"/>
          <w:szCs w:val="24"/>
        </w:rPr>
        <w:t>П</w:t>
      </w:r>
      <w:proofErr w:type="gramEnd"/>
      <w:r w:rsidR="00EF2703" w:rsidRPr="00542DFC">
        <w:rPr>
          <w:sz w:val="24"/>
          <w:szCs w:val="24"/>
        </w:rPr>
        <w:t>ри обращении с конфиденциальной информацией руководствоваться требов</w:t>
      </w:r>
      <w:r w:rsidR="00EF2703" w:rsidRPr="00542DFC">
        <w:rPr>
          <w:sz w:val="24"/>
          <w:szCs w:val="24"/>
        </w:rPr>
        <w:t>а</w:t>
      </w:r>
      <w:r w:rsidR="00EF2703" w:rsidRPr="00542DFC">
        <w:rPr>
          <w:sz w:val="24"/>
          <w:szCs w:val="24"/>
        </w:rPr>
        <w:t>ниями «Положения о порядке обращения со служебной информацией ограниченного ра</w:t>
      </w:r>
      <w:r w:rsidR="00EF2703" w:rsidRPr="00542DFC">
        <w:rPr>
          <w:sz w:val="24"/>
          <w:szCs w:val="24"/>
        </w:rPr>
        <w:t>с</w:t>
      </w:r>
      <w:r w:rsidR="00EF2703" w:rsidRPr="00542DFC">
        <w:rPr>
          <w:sz w:val="24"/>
          <w:szCs w:val="24"/>
        </w:rPr>
        <w:t>пространения в Федеральных органах исполнительной власти», утверждённых постановл</w:t>
      </w:r>
      <w:r w:rsidR="00EF2703" w:rsidRPr="00542DFC">
        <w:rPr>
          <w:sz w:val="24"/>
          <w:szCs w:val="24"/>
        </w:rPr>
        <w:t>е</w:t>
      </w:r>
      <w:r w:rsidR="00EF2703" w:rsidRPr="00542DFC">
        <w:rPr>
          <w:sz w:val="24"/>
          <w:szCs w:val="24"/>
        </w:rPr>
        <w:t>нием Правительства РФ, исх. № 1233 от 03.11.1994 г.</w:t>
      </w:r>
    </w:p>
    <w:p w:rsidR="009C55B9" w:rsidRPr="004D15C3" w:rsidRDefault="009C55B9" w:rsidP="004D15C3">
      <w:pPr>
        <w:pStyle w:val="a3"/>
        <w:ind w:firstLine="0"/>
        <w:jc w:val="center"/>
        <w:rPr>
          <w:i w:val="0"/>
        </w:rPr>
      </w:pPr>
    </w:p>
    <w:p w:rsidR="00CF201E" w:rsidRDefault="004B7A06" w:rsidP="008A371C">
      <w:pPr>
        <w:pStyle w:val="a3"/>
        <w:ind w:firstLine="0"/>
        <w:jc w:val="center"/>
        <w:rPr>
          <w:b/>
          <w:i w:val="0"/>
        </w:rPr>
      </w:pPr>
      <w:r>
        <w:rPr>
          <w:b/>
          <w:i w:val="0"/>
        </w:rPr>
        <w:t>7</w:t>
      </w:r>
      <w:r w:rsidR="00CF201E">
        <w:rPr>
          <w:b/>
          <w:i w:val="0"/>
        </w:rPr>
        <w:t xml:space="preserve"> Разрешение споров</w:t>
      </w:r>
    </w:p>
    <w:p w:rsidR="004D15C3" w:rsidRPr="004D15C3" w:rsidRDefault="004D15C3" w:rsidP="008A371C">
      <w:pPr>
        <w:pStyle w:val="a3"/>
        <w:ind w:firstLine="0"/>
        <w:jc w:val="center"/>
        <w:rPr>
          <w:i w:val="0"/>
          <w:sz w:val="16"/>
          <w:szCs w:val="16"/>
        </w:rPr>
      </w:pPr>
    </w:p>
    <w:p w:rsidR="00CF201E" w:rsidRPr="00542DFC" w:rsidRDefault="00542DFC" w:rsidP="00542DFC">
      <w:pPr>
        <w:tabs>
          <w:tab w:val="left" w:pos="1085"/>
        </w:tabs>
        <w:spacing w:line="240" w:lineRule="auto"/>
        <w:ind w:firstLine="709"/>
        <w:rPr>
          <w:i/>
          <w:sz w:val="24"/>
          <w:szCs w:val="24"/>
        </w:rPr>
      </w:pPr>
      <w:r>
        <w:rPr>
          <w:sz w:val="24"/>
          <w:szCs w:val="24"/>
        </w:rPr>
        <w:t>7.1</w:t>
      </w:r>
      <w:proofErr w:type="gramStart"/>
      <w:r>
        <w:rPr>
          <w:sz w:val="24"/>
          <w:szCs w:val="24"/>
        </w:rPr>
        <w:t xml:space="preserve"> </w:t>
      </w:r>
      <w:r w:rsidR="00CF201E" w:rsidRPr="00542DFC">
        <w:rPr>
          <w:sz w:val="24"/>
          <w:szCs w:val="24"/>
        </w:rPr>
        <w:t>В</w:t>
      </w:r>
      <w:proofErr w:type="gramEnd"/>
      <w:r w:rsidR="00CF201E" w:rsidRPr="00542DFC">
        <w:rPr>
          <w:sz w:val="24"/>
          <w:szCs w:val="24"/>
        </w:rPr>
        <w:t xml:space="preserve"> случае возникновения споров между </w:t>
      </w:r>
      <w:r w:rsidR="00CF201E" w:rsidRPr="00542DFC">
        <w:rPr>
          <w:b/>
          <w:sz w:val="24"/>
          <w:szCs w:val="24"/>
        </w:rPr>
        <w:t>Сторонами</w:t>
      </w:r>
      <w:r w:rsidR="00CF201E" w:rsidRPr="00542DFC">
        <w:rPr>
          <w:sz w:val="24"/>
          <w:szCs w:val="24"/>
        </w:rPr>
        <w:t xml:space="preserve"> по вопросам, предусмотре</w:t>
      </w:r>
      <w:r w:rsidR="00CF201E" w:rsidRPr="00542DFC">
        <w:rPr>
          <w:sz w:val="24"/>
          <w:szCs w:val="24"/>
        </w:rPr>
        <w:t>н</w:t>
      </w:r>
      <w:r w:rsidR="00CF201E" w:rsidRPr="00542DFC">
        <w:rPr>
          <w:sz w:val="24"/>
          <w:szCs w:val="24"/>
        </w:rPr>
        <w:t>ным Договором, стороны примут все меры к разрешению их путём переговоров между с</w:t>
      </w:r>
      <w:r w:rsidR="00CF201E" w:rsidRPr="00542DFC">
        <w:rPr>
          <w:sz w:val="24"/>
          <w:szCs w:val="24"/>
        </w:rPr>
        <w:t>о</w:t>
      </w:r>
      <w:r w:rsidR="00CF201E" w:rsidRPr="00542DFC">
        <w:rPr>
          <w:sz w:val="24"/>
          <w:szCs w:val="24"/>
        </w:rPr>
        <w:t>бой.</w:t>
      </w:r>
    </w:p>
    <w:p w:rsidR="004D15C3" w:rsidRDefault="00542DFC" w:rsidP="00C1221A">
      <w:pPr>
        <w:tabs>
          <w:tab w:val="left" w:pos="1085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</w:t>
      </w:r>
      <w:proofErr w:type="gramStart"/>
      <w:r>
        <w:rPr>
          <w:sz w:val="24"/>
          <w:szCs w:val="24"/>
        </w:rPr>
        <w:t xml:space="preserve"> </w:t>
      </w:r>
      <w:r w:rsidR="00CF201E" w:rsidRPr="00542DFC">
        <w:rPr>
          <w:sz w:val="24"/>
          <w:szCs w:val="24"/>
        </w:rPr>
        <w:t>В</w:t>
      </w:r>
      <w:proofErr w:type="gramEnd"/>
      <w:r w:rsidR="00CF201E" w:rsidRPr="00542DFC">
        <w:rPr>
          <w:sz w:val="24"/>
          <w:szCs w:val="24"/>
        </w:rPr>
        <w:t xml:space="preserve"> случае невозможности разрешения указанных споров путём переговоров</w:t>
      </w:r>
      <w:r w:rsidR="00EF2703">
        <w:rPr>
          <w:sz w:val="24"/>
          <w:szCs w:val="24"/>
        </w:rPr>
        <w:t>, сп</w:t>
      </w:r>
      <w:r w:rsidR="00EF2703">
        <w:rPr>
          <w:sz w:val="24"/>
          <w:szCs w:val="24"/>
        </w:rPr>
        <w:t>о</w:t>
      </w:r>
      <w:r w:rsidR="00EF2703">
        <w:rPr>
          <w:sz w:val="24"/>
          <w:szCs w:val="24"/>
        </w:rPr>
        <w:t>ры подлежат разрешению в Третейском суде при Частном учреждении «Центр третейского регулирования и правовой экспертизы» в соответствии с его регламентом. Решение Трете</w:t>
      </w:r>
      <w:r w:rsidR="00EF2703">
        <w:rPr>
          <w:sz w:val="24"/>
          <w:szCs w:val="24"/>
        </w:rPr>
        <w:t>й</w:t>
      </w:r>
      <w:r w:rsidR="00EF2703">
        <w:rPr>
          <w:sz w:val="24"/>
          <w:szCs w:val="24"/>
        </w:rPr>
        <w:t>ского суда является окончательным.</w:t>
      </w:r>
    </w:p>
    <w:p w:rsidR="00EF2703" w:rsidRPr="00C1221A" w:rsidRDefault="00EF2703" w:rsidP="00C1221A">
      <w:pPr>
        <w:tabs>
          <w:tab w:val="left" w:pos="1085"/>
        </w:tabs>
        <w:spacing w:line="240" w:lineRule="auto"/>
        <w:ind w:firstLine="709"/>
        <w:rPr>
          <w:i/>
          <w:sz w:val="24"/>
          <w:szCs w:val="24"/>
        </w:rPr>
      </w:pPr>
      <w:r>
        <w:rPr>
          <w:sz w:val="24"/>
          <w:szCs w:val="24"/>
        </w:rPr>
        <w:t>7.3 Во всем остальном, не предусмотренном Договором, Стороны руководствуются действующим законодательством Российской Федерации.</w:t>
      </w:r>
    </w:p>
    <w:p w:rsidR="00C947C5" w:rsidRDefault="00C947C5" w:rsidP="00542DFC">
      <w:pPr>
        <w:spacing w:line="240" w:lineRule="auto"/>
        <w:ind w:firstLine="709"/>
        <w:jc w:val="left"/>
        <w:rPr>
          <w:b/>
          <w:iCs/>
          <w:sz w:val="24"/>
          <w:szCs w:val="24"/>
        </w:rPr>
      </w:pPr>
      <w:r>
        <w:rPr>
          <w:b/>
          <w:i/>
        </w:rPr>
        <w:br w:type="page"/>
      </w:r>
    </w:p>
    <w:p w:rsidR="00CF201E" w:rsidRDefault="004B7A06" w:rsidP="00542DFC">
      <w:pPr>
        <w:pStyle w:val="a3"/>
        <w:ind w:firstLine="709"/>
        <w:jc w:val="center"/>
        <w:rPr>
          <w:b/>
          <w:i w:val="0"/>
        </w:rPr>
      </w:pPr>
      <w:r>
        <w:rPr>
          <w:b/>
          <w:i w:val="0"/>
        </w:rPr>
        <w:lastRenderedPageBreak/>
        <w:t>8</w:t>
      </w:r>
      <w:r w:rsidR="00CF201E">
        <w:rPr>
          <w:b/>
          <w:i w:val="0"/>
        </w:rPr>
        <w:t xml:space="preserve"> Срок действия Договора</w:t>
      </w:r>
    </w:p>
    <w:p w:rsidR="004D15C3" w:rsidRPr="004D15C3" w:rsidRDefault="004D15C3" w:rsidP="00542DFC">
      <w:pPr>
        <w:pStyle w:val="a3"/>
        <w:ind w:firstLine="709"/>
        <w:jc w:val="center"/>
        <w:rPr>
          <w:i w:val="0"/>
          <w:sz w:val="16"/>
          <w:szCs w:val="16"/>
        </w:rPr>
      </w:pPr>
    </w:p>
    <w:p w:rsidR="00CF201E" w:rsidRPr="00542DFC" w:rsidRDefault="00D3148C" w:rsidP="00542DFC">
      <w:pPr>
        <w:tabs>
          <w:tab w:val="left" w:pos="1085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8.1 </w:t>
      </w:r>
      <w:r w:rsidR="00CF201E" w:rsidRPr="00542DFC">
        <w:rPr>
          <w:sz w:val="24"/>
          <w:szCs w:val="24"/>
        </w:rPr>
        <w:t xml:space="preserve">Настоящий Договор вступает в силу с момента его подписания обеими </w:t>
      </w:r>
      <w:r w:rsidR="00CF201E" w:rsidRPr="00D3148C">
        <w:rPr>
          <w:sz w:val="24"/>
          <w:szCs w:val="24"/>
        </w:rPr>
        <w:t>Сторон</w:t>
      </w:r>
      <w:r w:rsidR="00CF201E" w:rsidRPr="00D3148C">
        <w:rPr>
          <w:sz w:val="24"/>
          <w:szCs w:val="24"/>
        </w:rPr>
        <w:t>а</w:t>
      </w:r>
      <w:r w:rsidR="00CF201E" w:rsidRPr="00D3148C">
        <w:rPr>
          <w:sz w:val="24"/>
          <w:szCs w:val="24"/>
        </w:rPr>
        <w:t xml:space="preserve">ми и действует до выполнения </w:t>
      </w:r>
      <w:r w:rsidR="00FA2EDA" w:rsidRPr="00D3148C">
        <w:rPr>
          <w:sz w:val="24"/>
          <w:szCs w:val="24"/>
        </w:rPr>
        <w:t xml:space="preserve">Сторонами полного </w:t>
      </w:r>
      <w:r w:rsidR="00FA2DCA" w:rsidRPr="00D3148C">
        <w:rPr>
          <w:sz w:val="24"/>
          <w:szCs w:val="24"/>
        </w:rPr>
        <w:t xml:space="preserve">объёма работ </w:t>
      </w:r>
      <w:r w:rsidR="00FA2EDA">
        <w:rPr>
          <w:sz w:val="24"/>
          <w:szCs w:val="24"/>
        </w:rPr>
        <w:t xml:space="preserve">и </w:t>
      </w:r>
      <w:r w:rsidR="00CF201E" w:rsidRPr="00D3148C">
        <w:rPr>
          <w:sz w:val="24"/>
          <w:szCs w:val="24"/>
        </w:rPr>
        <w:t>своих обяз</w:t>
      </w:r>
      <w:r w:rsidR="00CF201E" w:rsidRPr="00542DFC">
        <w:rPr>
          <w:sz w:val="24"/>
          <w:szCs w:val="24"/>
        </w:rPr>
        <w:t>ательств</w:t>
      </w:r>
      <w:r w:rsidR="00FA2DCA" w:rsidRPr="00542DFC">
        <w:rPr>
          <w:sz w:val="24"/>
          <w:szCs w:val="24"/>
        </w:rPr>
        <w:t>,</w:t>
      </w:r>
      <w:r w:rsidR="00CF201E" w:rsidRPr="00542DFC">
        <w:rPr>
          <w:sz w:val="24"/>
          <w:szCs w:val="24"/>
        </w:rPr>
        <w:t xml:space="preserve"> </w:t>
      </w:r>
      <w:r w:rsidR="00FA2DCA" w:rsidRPr="00542DFC">
        <w:rPr>
          <w:sz w:val="24"/>
          <w:szCs w:val="24"/>
        </w:rPr>
        <w:t>пр</w:t>
      </w:r>
      <w:r w:rsidR="00FA2DCA" w:rsidRPr="00542DFC">
        <w:rPr>
          <w:sz w:val="24"/>
          <w:szCs w:val="24"/>
        </w:rPr>
        <w:t>е</w:t>
      </w:r>
      <w:r w:rsidR="00FA2DCA" w:rsidRPr="00542DFC">
        <w:rPr>
          <w:sz w:val="24"/>
          <w:szCs w:val="24"/>
        </w:rPr>
        <w:t>дусмотрен</w:t>
      </w:r>
      <w:r w:rsidR="00FA2EDA">
        <w:rPr>
          <w:sz w:val="24"/>
          <w:szCs w:val="24"/>
        </w:rPr>
        <w:t>ных</w:t>
      </w:r>
      <w:r w:rsidR="00FA2DCA" w:rsidRPr="00542DFC">
        <w:rPr>
          <w:sz w:val="24"/>
          <w:szCs w:val="24"/>
        </w:rPr>
        <w:t xml:space="preserve"> календарным планом </w:t>
      </w:r>
      <w:r>
        <w:rPr>
          <w:sz w:val="24"/>
          <w:szCs w:val="24"/>
        </w:rPr>
        <w:t xml:space="preserve">и </w:t>
      </w:r>
      <w:r w:rsidR="00FA2DCA" w:rsidRPr="00542DFC">
        <w:rPr>
          <w:sz w:val="24"/>
          <w:szCs w:val="24"/>
        </w:rPr>
        <w:t>техническим заданием</w:t>
      </w:r>
      <w:r w:rsidR="00CF201E" w:rsidRPr="00542DFC">
        <w:rPr>
          <w:sz w:val="24"/>
          <w:szCs w:val="24"/>
        </w:rPr>
        <w:t>.</w:t>
      </w:r>
    </w:p>
    <w:p w:rsidR="00CF201E" w:rsidRPr="00542DFC" w:rsidRDefault="00D3148C" w:rsidP="00542DFC">
      <w:pPr>
        <w:tabs>
          <w:tab w:val="left" w:pos="1085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8.2</w:t>
      </w:r>
      <w:proofErr w:type="gramStart"/>
      <w:r>
        <w:rPr>
          <w:sz w:val="24"/>
          <w:szCs w:val="24"/>
        </w:rPr>
        <w:t xml:space="preserve"> </w:t>
      </w:r>
      <w:r w:rsidR="00CF201E" w:rsidRPr="00542DFC">
        <w:rPr>
          <w:sz w:val="24"/>
          <w:szCs w:val="24"/>
        </w:rPr>
        <w:t>К</w:t>
      </w:r>
      <w:proofErr w:type="gramEnd"/>
      <w:r w:rsidR="00CF201E" w:rsidRPr="00542DFC">
        <w:rPr>
          <w:sz w:val="24"/>
          <w:szCs w:val="24"/>
        </w:rPr>
        <w:t xml:space="preserve">аждая из </w:t>
      </w:r>
      <w:r w:rsidR="00CF201E" w:rsidRPr="00D3148C">
        <w:rPr>
          <w:sz w:val="24"/>
          <w:szCs w:val="24"/>
        </w:rPr>
        <w:t>Сторон</w:t>
      </w:r>
      <w:r w:rsidR="00CF201E" w:rsidRPr="00542DFC">
        <w:rPr>
          <w:sz w:val="24"/>
          <w:szCs w:val="24"/>
        </w:rPr>
        <w:t xml:space="preserve"> имеет право </w:t>
      </w:r>
      <w:r w:rsidR="00BD00CF">
        <w:rPr>
          <w:sz w:val="24"/>
          <w:szCs w:val="24"/>
        </w:rPr>
        <w:t>приостановить выполнение</w:t>
      </w:r>
      <w:r w:rsidR="00CF201E" w:rsidRPr="00542DFC">
        <w:rPr>
          <w:sz w:val="24"/>
          <w:szCs w:val="24"/>
        </w:rPr>
        <w:t xml:space="preserve"> Договор</w:t>
      </w:r>
      <w:r w:rsidR="00BD00CF">
        <w:rPr>
          <w:sz w:val="24"/>
          <w:szCs w:val="24"/>
        </w:rPr>
        <w:t>а</w:t>
      </w:r>
      <w:r w:rsidR="00CF201E" w:rsidRPr="00542DFC">
        <w:rPr>
          <w:sz w:val="24"/>
          <w:szCs w:val="24"/>
        </w:rPr>
        <w:t xml:space="preserve"> путём н</w:t>
      </w:r>
      <w:r w:rsidR="00CF201E" w:rsidRPr="00542DFC">
        <w:rPr>
          <w:sz w:val="24"/>
          <w:szCs w:val="24"/>
        </w:rPr>
        <w:t>а</w:t>
      </w:r>
      <w:r w:rsidR="00CF201E" w:rsidRPr="00542DFC">
        <w:rPr>
          <w:sz w:val="24"/>
          <w:szCs w:val="24"/>
        </w:rPr>
        <w:t>правления письменного уведомления</w:t>
      </w:r>
      <w:r w:rsidR="00FA2EDA">
        <w:rPr>
          <w:sz w:val="24"/>
          <w:szCs w:val="24"/>
        </w:rPr>
        <w:t xml:space="preserve"> в случае,</w:t>
      </w:r>
      <w:r w:rsidR="00CF201E" w:rsidRPr="00542DFC">
        <w:rPr>
          <w:sz w:val="24"/>
          <w:szCs w:val="24"/>
        </w:rPr>
        <w:t xml:space="preserve"> если другая </w:t>
      </w:r>
      <w:r w:rsidR="00CF201E" w:rsidRPr="00D3148C">
        <w:rPr>
          <w:sz w:val="24"/>
          <w:szCs w:val="24"/>
        </w:rPr>
        <w:t>Сторона</w:t>
      </w:r>
      <w:r w:rsidR="00FA2EDA">
        <w:rPr>
          <w:sz w:val="24"/>
          <w:szCs w:val="24"/>
        </w:rPr>
        <w:t xml:space="preserve"> систематически не в</w:t>
      </w:r>
      <w:r w:rsidR="00FA2EDA">
        <w:rPr>
          <w:sz w:val="24"/>
          <w:szCs w:val="24"/>
        </w:rPr>
        <w:t>ы</w:t>
      </w:r>
      <w:r w:rsidR="00FA2EDA">
        <w:rPr>
          <w:sz w:val="24"/>
          <w:szCs w:val="24"/>
        </w:rPr>
        <w:t>полняет</w:t>
      </w:r>
      <w:r w:rsidR="00CF201E" w:rsidRPr="00542DFC">
        <w:rPr>
          <w:sz w:val="24"/>
          <w:szCs w:val="24"/>
        </w:rPr>
        <w:t xml:space="preserve"> условия Договора. </w:t>
      </w:r>
      <w:r w:rsidR="00CF201E" w:rsidRPr="00D3148C">
        <w:rPr>
          <w:sz w:val="24"/>
          <w:szCs w:val="24"/>
        </w:rPr>
        <w:t>Стороне</w:t>
      </w:r>
      <w:r w:rsidR="00CF201E" w:rsidRPr="00542DFC">
        <w:rPr>
          <w:sz w:val="24"/>
          <w:szCs w:val="24"/>
        </w:rPr>
        <w:t xml:space="preserve">, </w:t>
      </w:r>
      <w:r w:rsidR="00BD00CF">
        <w:rPr>
          <w:sz w:val="24"/>
          <w:szCs w:val="24"/>
        </w:rPr>
        <w:t>не выполнившей своих обязательств</w:t>
      </w:r>
      <w:r w:rsidR="00CF201E" w:rsidRPr="00542DFC">
        <w:rPr>
          <w:sz w:val="24"/>
          <w:szCs w:val="24"/>
        </w:rPr>
        <w:t>, предоставл</w:t>
      </w:r>
      <w:r>
        <w:rPr>
          <w:sz w:val="24"/>
          <w:szCs w:val="24"/>
        </w:rPr>
        <w:t>яется</w:t>
      </w:r>
      <w:r w:rsidR="00CF201E" w:rsidRPr="00542DFC">
        <w:rPr>
          <w:sz w:val="24"/>
          <w:szCs w:val="24"/>
        </w:rPr>
        <w:t xml:space="preserve"> два месяца для устранения нарушений.</w:t>
      </w:r>
    </w:p>
    <w:p w:rsidR="00CF201E" w:rsidRPr="00C5260B" w:rsidRDefault="00D3148C" w:rsidP="00542DFC">
      <w:pPr>
        <w:tabs>
          <w:tab w:val="left" w:pos="1085"/>
        </w:tabs>
        <w:spacing w:line="240" w:lineRule="auto"/>
        <w:ind w:firstLine="709"/>
      </w:pPr>
      <w:r>
        <w:rPr>
          <w:sz w:val="24"/>
          <w:szCs w:val="24"/>
        </w:rPr>
        <w:t xml:space="preserve">8.3 </w:t>
      </w:r>
      <w:r w:rsidR="00CF201E" w:rsidRPr="00542DFC">
        <w:rPr>
          <w:sz w:val="24"/>
          <w:szCs w:val="24"/>
        </w:rPr>
        <w:t xml:space="preserve">Расторжение настоящего Договора в одностороннем порядке не допускается, за исключением случаев, предусмотренных в правах </w:t>
      </w:r>
      <w:r w:rsidR="00CF201E" w:rsidRPr="00542DFC">
        <w:rPr>
          <w:b/>
          <w:sz w:val="24"/>
          <w:szCs w:val="24"/>
        </w:rPr>
        <w:t>Заказчика</w:t>
      </w:r>
      <w:r w:rsidR="00CF201E" w:rsidRPr="00542DFC">
        <w:rPr>
          <w:sz w:val="24"/>
          <w:szCs w:val="24"/>
        </w:rPr>
        <w:t xml:space="preserve"> и срока действия Договора.</w:t>
      </w:r>
    </w:p>
    <w:p w:rsidR="00CF201E" w:rsidRPr="00542DFC" w:rsidRDefault="00D3148C" w:rsidP="00542DFC">
      <w:pPr>
        <w:tabs>
          <w:tab w:val="left" w:pos="1085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8.4 </w:t>
      </w:r>
      <w:r w:rsidR="00CF201E" w:rsidRPr="00542DFC">
        <w:rPr>
          <w:sz w:val="24"/>
          <w:szCs w:val="24"/>
        </w:rPr>
        <w:t>Изменение условий и дополнения к настоящему Договору вносятся по соглас</w:t>
      </w:r>
      <w:r w:rsidR="00CF201E" w:rsidRPr="00542DFC">
        <w:rPr>
          <w:sz w:val="24"/>
          <w:szCs w:val="24"/>
        </w:rPr>
        <w:t>о</w:t>
      </w:r>
      <w:r w:rsidR="00CF201E" w:rsidRPr="00542DFC">
        <w:rPr>
          <w:sz w:val="24"/>
          <w:szCs w:val="24"/>
        </w:rPr>
        <w:t xml:space="preserve">ванию </w:t>
      </w:r>
      <w:r w:rsidR="00CF201E" w:rsidRPr="00D3148C">
        <w:rPr>
          <w:sz w:val="24"/>
          <w:szCs w:val="24"/>
        </w:rPr>
        <w:t>Сторон и</w:t>
      </w:r>
      <w:r w:rsidR="00CF201E" w:rsidRPr="00542DFC">
        <w:rPr>
          <w:sz w:val="24"/>
          <w:szCs w:val="24"/>
        </w:rPr>
        <w:t xml:space="preserve"> оформляются Дополнительными соглашениями, которые подписываются </w:t>
      </w:r>
      <w:r w:rsidR="00CF201E" w:rsidRPr="00542DFC">
        <w:rPr>
          <w:b/>
          <w:sz w:val="24"/>
          <w:szCs w:val="24"/>
        </w:rPr>
        <w:t>Заказчиком</w:t>
      </w:r>
      <w:r w:rsidR="00CF201E" w:rsidRPr="00542DFC">
        <w:rPr>
          <w:sz w:val="24"/>
          <w:szCs w:val="24"/>
        </w:rPr>
        <w:t xml:space="preserve"> и </w:t>
      </w:r>
      <w:r w:rsidR="00CF201E" w:rsidRPr="00542DFC">
        <w:rPr>
          <w:b/>
          <w:sz w:val="24"/>
          <w:szCs w:val="24"/>
        </w:rPr>
        <w:t>Исполнителем</w:t>
      </w:r>
      <w:r w:rsidR="00CF201E" w:rsidRPr="00542DFC">
        <w:rPr>
          <w:sz w:val="24"/>
          <w:szCs w:val="24"/>
        </w:rPr>
        <w:t xml:space="preserve"> и считаются неотъемлемыми частями Договора</w:t>
      </w:r>
      <w:r w:rsidR="00BD00CF">
        <w:rPr>
          <w:sz w:val="24"/>
          <w:szCs w:val="24"/>
        </w:rPr>
        <w:t>.</w:t>
      </w:r>
    </w:p>
    <w:p w:rsidR="009C55B9" w:rsidRDefault="009C55B9" w:rsidP="00542DFC">
      <w:pPr>
        <w:tabs>
          <w:tab w:val="left" w:pos="1085"/>
        </w:tabs>
        <w:spacing w:line="240" w:lineRule="auto"/>
        <w:ind w:firstLine="1083"/>
        <w:jc w:val="center"/>
        <w:rPr>
          <w:bCs/>
          <w:sz w:val="24"/>
          <w:szCs w:val="24"/>
        </w:rPr>
      </w:pPr>
    </w:p>
    <w:p w:rsidR="004D15C3" w:rsidRPr="004D15C3" w:rsidRDefault="004D15C3" w:rsidP="004B7A06">
      <w:pPr>
        <w:tabs>
          <w:tab w:val="left" w:pos="1085"/>
        </w:tabs>
        <w:spacing w:line="240" w:lineRule="auto"/>
        <w:ind w:firstLine="0"/>
        <w:rPr>
          <w:bCs/>
          <w:sz w:val="24"/>
          <w:szCs w:val="24"/>
        </w:rPr>
      </w:pPr>
    </w:p>
    <w:p w:rsidR="004D15C3" w:rsidRDefault="004B7A06" w:rsidP="004D15C3">
      <w:pPr>
        <w:pStyle w:val="a3"/>
        <w:ind w:firstLine="0"/>
        <w:jc w:val="center"/>
        <w:rPr>
          <w:b/>
          <w:i w:val="0"/>
        </w:rPr>
      </w:pPr>
      <w:r>
        <w:rPr>
          <w:b/>
          <w:i w:val="0"/>
        </w:rPr>
        <w:t>9</w:t>
      </w:r>
      <w:r w:rsidR="00CF201E">
        <w:rPr>
          <w:b/>
          <w:i w:val="0"/>
        </w:rPr>
        <w:t xml:space="preserve"> Другие условия</w:t>
      </w:r>
    </w:p>
    <w:p w:rsidR="004D15C3" w:rsidRPr="004D15C3" w:rsidRDefault="004D15C3" w:rsidP="004D15C3">
      <w:pPr>
        <w:pStyle w:val="a3"/>
        <w:ind w:firstLine="0"/>
        <w:jc w:val="center"/>
        <w:rPr>
          <w:i w:val="0"/>
          <w:sz w:val="16"/>
          <w:szCs w:val="16"/>
        </w:rPr>
      </w:pP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 xml:space="preserve">9.1 Настоящий Договор составлен на 7 листах в двух подлинных экземплярах, один из которых находится у </w:t>
      </w:r>
      <w:r>
        <w:rPr>
          <w:b/>
          <w:i w:val="0"/>
        </w:rPr>
        <w:t>Исполнителя</w:t>
      </w:r>
      <w:r>
        <w:rPr>
          <w:i w:val="0"/>
        </w:rPr>
        <w:t xml:space="preserve">, другой - у </w:t>
      </w:r>
      <w:r>
        <w:rPr>
          <w:b/>
          <w:i w:val="0"/>
        </w:rPr>
        <w:t>Заказчика</w:t>
      </w:r>
      <w:r>
        <w:rPr>
          <w:i w:val="0"/>
        </w:rPr>
        <w:t>.</w:t>
      </w: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>9.2 Неотъемлемой частью настоящего Договора являются приложения:</w:t>
      </w: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>а) Техническое задание (приложение № 1);</w:t>
      </w: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>б) Календарный план (приложение № 2);</w:t>
      </w: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>в) Протокол соглашения о договорной цене (приложение № 3);</w:t>
      </w:r>
    </w:p>
    <w:p w:rsidR="00CF201E" w:rsidRDefault="00CF201E" w:rsidP="00CF201E">
      <w:pPr>
        <w:pStyle w:val="a3"/>
        <w:ind w:firstLine="426"/>
        <w:rPr>
          <w:i w:val="0"/>
        </w:rPr>
      </w:pPr>
      <w:r>
        <w:rPr>
          <w:i w:val="0"/>
        </w:rPr>
        <w:t>г) Структура цены (приложение № 4).</w:t>
      </w:r>
    </w:p>
    <w:p w:rsidR="00986B06" w:rsidRPr="00986B06" w:rsidRDefault="00986B06" w:rsidP="00986B0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spellStart"/>
      <w:r w:rsidRPr="00986B06">
        <w:rPr>
          <w:sz w:val="24"/>
          <w:szCs w:val="24"/>
        </w:rPr>
        <w:t>д</w:t>
      </w:r>
      <w:proofErr w:type="spellEnd"/>
      <w:r w:rsidRPr="00986B06">
        <w:rPr>
          <w:sz w:val="24"/>
          <w:szCs w:val="24"/>
        </w:rPr>
        <w:t xml:space="preserve">) Информация о контрагенте </w:t>
      </w:r>
      <w:r>
        <w:rPr>
          <w:sz w:val="24"/>
          <w:szCs w:val="24"/>
        </w:rPr>
        <w:t>(п</w:t>
      </w:r>
      <w:r w:rsidRPr="00986B06">
        <w:rPr>
          <w:sz w:val="24"/>
          <w:szCs w:val="24"/>
        </w:rPr>
        <w:t>риложение №5</w:t>
      </w:r>
      <w:r>
        <w:rPr>
          <w:sz w:val="24"/>
          <w:szCs w:val="24"/>
        </w:rPr>
        <w:t>)</w:t>
      </w:r>
      <w:r w:rsidRPr="00986B06">
        <w:rPr>
          <w:sz w:val="24"/>
          <w:szCs w:val="24"/>
        </w:rPr>
        <w:t>.</w:t>
      </w:r>
    </w:p>
    <w:p w:rsidR="00986B06" w:rsidRPr="00986B06" w:rsidRDefault="00986B06" w:rsidP="00986B0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86B06">
        <w:rPr>
          <w:sz w:val="24"/>
          <w:szCs w:val="24"/>
        </w:rPr>
        <w:t xml:space="preserve">е) Акт приема-передачи сведений о контрагенте </w:t>
      </w:r>
      <w:r>
        <w:rPr>
          <w:sz w:val="24"/>
          <w:szCs w:val="24"/>
        </w:rPr>
        <w:t>(п</w:t>
      </w:r>
      <w:r w:rsidRPr="00986B06">
        <w:rPr>
          <w:sz w:val="24"/>
          <w:szCs w:val="24"/>
        </w:rPr>
        <w:t>риложение № 6</w:t>
      </w:r>
      <w:r>
        <w:rPr>
          <w:sz w:val="24"/>
          <w:szCs w:val="24"/>
        </w:rPr>
        <w:t>)</w:t>
      </w:r>
      <w:r w:rsidRPr="00986B06">
        <w:rPr>
          <w:sz w:val="24"/>
          <w:szCs w:val="24"/>
        </w:rPr>
        <w:t>.</w:t>
      </w:r>
    </w:p>
    <w:p w:rsidR="00986B06" w:rsidRDefault="00986B06" w:rsidP="00CF201E">
      <w:pPr>
        <w:pStyle w:val="a3"/>
        <w:ind w:firstLine="426"/>
        <w:rPr>
          <w:i w:val="0"/>
        </w:rPr>
      </w:pPr>
    </w:p>
    <w:p w:rsidR="004D15C3" w:rsidRPr="004D15C3" w:rsidRDefault="004D15C3" w:rsidP="004D15C3">
      <w:pPr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9.3</w:t>
      </w:r>
      <w:r w:rsidRPr="004D15C3">
        <w:rPr>
          <w:sz w:val="24"/>
          <w:szCs w:val="24"/>
        </w:rPr>
        <w:t xml:space="preserve"> Договор и все приложения к нему, переданные по</w:t>
      </w:r>
      <w:r w:rsidR="00380F02">
        <w:rPr>
          <w:sz w:val="24"/>
          <w:szCs w:val="24"/>
        </w:rPr>
        <w:t xml:space="preserve"> средствам факсимильной эле</w:t>
      </w:r>
      <w:r w:rsidR="00380F02">
        <w:rPr>
          <w:sz w:val="24"/>
          <w:szCs w:val="24"/>
        </w:rPr>
        <w:t>к</w:t>
      </w:r>
      <w:r w:rsidR="00380F02">
        <w:rPr>
          <w:sz w:val="24"/>
          <w:szCs w:val="24"/>
        </w:rPr>
        <w:t>тронной</w:t>
      </w:r>
      <w:r w:rsidRPr="004D15C3">
        <w:rPr>
          <w:sz w:val="24"/>
          <w:szCs w:val="24"/>
        </w:rPr>
        <w:t xml:space="preserve"> связи</w:t>
      </w:r>
      <w:r w:rsidR="00380F02">
        <w:rPr>
          <w:sz w:val="24"/>
          <w:szCs w:val="24"/>
        </w:rPr>
        <w:t>,</w:t>
      </w:r>
      <w:r w:rsidRPr="004D15C3">
        <w:rPr>
          <w:sz w:val="24"/>
          <w:szCs w:val="24"/>
        </w:rPr>
        <w:t xml:space="preserve"> имеют юридическую силу до обмена оригинальными экземплярами Догов</w:t>
      </w:r>
      <w:r w:rsidRPr="004D15C3">
        <w:rPr>
          <w:sz w:val="24"/>
          <w:szCs w:val="24"/>
        </w:rPr>
        <w:t>о</w:t>
      </w:r>
      <w:r w:rsidRPr="004D15C3">
        <w:rPr>
          <w:sz w:val="24"/>
          <w:szCs w:val="24"/>
        </w:rPr>
        <w:t>ра и всех приложений к нему.</w:t>
      </w:r>
    </w:p>
    <w:p w:rsidR="004D15C3" w:rsidRPr="004D15C3" w:rsidRDefault="004D15C3" w:rsidP="00C947C5">
      <w:pPr>
        <w:pStyle w:val="a3"/>
        <w:ind w:firstLine="0"/>
        <w:rPr>
          <w:i w:val="0"/>
        </w:rPr>
      </w:pPr>
    </w:p>
    <w:p w:rsidR="00C947C5" w:rsidRDefault="00C947C5">
      <w:pPr>
        <w:spacing w:line="240" w:lineRule="auto"/>
        <w:ind w:firstLine="0"/>
        <w:jc w:val="left"/>
        <w:rPr>
          <w:b/>
          <w:iCs/>
          <w:sz w:val="24"/>
          <w:szCs w:val="24"/>
        </w:rPr>
      </w:pPr>
      <w:r>
        <w:rPr>
          <w:b/>
          <w:i/>
        </w:rPr>
        <w:br w:type="page"/>
      </w:r>
    </w:p>
    <w:p w:rsidR="00CF201E" w:rsidRDefault="00CF201E" w:rsidP="008A371C">
      <w:pPr>
        <w:pStyle w:val="a3"/>
        <w:ind w:firstLine="0"/>
        <w:jc w:val="center"/>
        <w:rPr>
          <w:b/>
          <w:i w:val="0"/>
        </w:rPr>
      </w:pPr>
      <w:r>
        <w:rPr>
          <w:b/>
          <w:i w:val="0"/>
        </w:rPr>
        <w:lastRenderedPageBreak/>
        <w:t>10. Юридические адреса и банковские реквизиты сторон:</w:t>
      </w:r>
    </w:p>
    <w:p w:rsidR="004D15C3" w:rsidRDefault="004D15C3" w:rsidP="008A371C">
      <w:pPr>
        <w:pStyle w:val="a3"/>
        <w:ind w:firstLine="0"/>
        <w:jc w:val="center"/>
        <w:rPr>
          <w:i w:val="0"/>
          <w:sz w:val="16"/>
          <w:szCs w:val="16"/>
        </w:rPr>
      </w:pPr>
    </w:p>
    <w:p w:rsidR="004D15C3" w:rsidRPr="004D15C3" w:rsidRDefault="004D15C3" w:rsidP="008A371C">
      <w:pPr>
        <w:pStyle w:val="a3"/>
        <w:ind w:firstLine="0"/>
        <w:jc w:val="center"/>
        <w:rPr>
          <w:i w:val="0"/>
          <w:sz w:val="16"/>
          <w:szCs w:val="16"/>
        </w:rPr>
      </w:pPr>
    </w:p>
    <w:tbl>
      <w:tblPr>
        <w:tblW w:w="9662" w:type="dxa"/>
        <w:jc w:val="center"/>
        <w:tblLayout w:type="fixed"/>
        <w:tblLook w:val="0000"/>
      </w:tblPr>
      <w:tblGrid>
        <w:gridCol w:w="5327"/>
        <w:gridCol w:w="4335"/>
      </w:tblGrid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 </w:t>
            </w: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 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Pr="008B6259" w:rsidRDefault="00CF201E" w:rsidP="00D5359C">
            <w:pPr>
              <w:pStyle w:val="a3"/>
              <w:ind w:firstLine="0"/>
              <w:rPr>
                <w:i w:val="0"/>
                <w:sz w:val="16"/>
                <w:szCs w:val="16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Открытое акционерное общество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Pr="008B6259" w:rsidRDefault="00CF201E" w:rsidP="00D5359C">
            <w:pPr>
              <w:pStyle w:val="a3"/>
              <w:ind w:firstLine="0"/>
              <w:rPr>
                <w:i w:val="0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«Сибирский химический комбинат»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pStyle w:val="a5"/>
              <w:snapToGrid w:val="0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7024029499,  КПП 702450001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 адрес: 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636039, г. Северск, </w:t>
            </w:r>
            <w:proofErr w:type="gramStart"/>
            <w:r>
              <w:rPr>
                <w:sz w:val="24"/>
                <w:szCs w:val="24"/>
              </w:rPr>
              <w:t>Томская</w:t>
            </w:r>
            <w:proofErr w:type="gramEnd"/>
            <w:r>
              <w:rPr>
                <w:sz w:val="24"/>
                <w:szCs w:val="24"/>
              </w:rPr>
              <w:t xml:space="preserve"> обл.,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Курчатова, 1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BD00CF">
            <w:pPr>
              <w:pStyle w:val="a5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/ с № 30101 810 800000000758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BD00CF">
            <w:pPr>
              <w:pStyle w:val="a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>. 40702 810 010000001510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BD00CF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ГПБ (ОАО) в г. Томске,</w:t>
            </w:r>
          </w:p>
        </w:tc>
      </w:tr>
      <w:tr w:rsidR="00CF201E" w:rsidTr="00D5359C">
        <w:trPr>
          <w:jc w:val="center"/>
        </w:trPr>
        <w:tc>
          <w:tcPr>
            <w:tcW w:w="5327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35" w:type="dxa"/>
            <w:vAlign w:val="center"/>
          </w:tcPr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046902758</w:t>
            </w:r>
          </w:p>
        </w:tc>
      </w:tr>
    </w:tbl>
    <w:p w:rsidR="00FA2DCA" w:rsidRDefault="00FA2DCA" w:rsidP="00CF201E">
      <w:pPr>
        <w:ind w:firstLine="0"/>
        <w:rPr>
          <w:sz w:val="24"/>
        </w:rPr>
      </w:pPr>
    </w:p>
    <w:p w:rsidR="004D15C3" w:rsidRDefault="004D15C3" w:rsidP="00CF201E">
      <w:pPr>
        <w:ind w:firstLine="0"/>
        <w:rPr>
          <w:sz w:val="24"/>
        </w:rPr>
      </w:pPr>
    </w:p>
    <w:p w:rsidR="004D15C3" w:rsidRDefault="004D15C3" w:rsidP="00CF201E">
      <w:pPr>
        <w:ind w:firstLine="0"/>
        <w:rPr>
          <w:sz w:val="24"/>
        </w:rPr>
      </w:pPr>
    </w:p>
    <w:p w:rsidR="004D15C3" w:rsidRDefault="004D15C3" w:rsidP="00CF201E">
      <w:pPr>
        <w:ind w:firstLine="0"/>
        <w:rPr>
          <w:sz w:val="24"/>
        </w:rPr>
      </w:pPr>
    </w:p>
    <w:tbl>
      <w:tblPr>
        <w:tblpPr w:leftFromText="180" w:rightFromText="180" w:vertAnchor="text" w:horzAnchor="margin" w:tblpY="322"/>
        <w:tblW w:w="9606" w:type="dxa"/>
        <w:tblLayout w:type="fixed"/>
        <w:tblLook w:val="01E0"/>
      </w:tblPr>
      <w:tblGrid>
        <w:gridCol w:w="5211"/>
        <w:gridCol w:w="4395"/>
      </w:tblGrid>
      <w:tr w:rsidR="004D15C3" w:rsidTr="004D15C3">
        <w:trPr>
          <w:trHeight w:val="574"/>
        </w:trPr>
        <w:tc>
          <w:tcPr>
            <w:tcW w:w="5211" w:type="dxa"/>
            <w:vAlign w:val="center"/>
          </w:tcPr>
          <w:p w:rsidR="004D15C3" w:rsidRDefault="004D15C3" w:rsidP="004D15C3">
            <w:pPr>
              <w:shd w:val="clear" w:color="auto" w:fill="FFFFFF"/>
              <w:spacing w:line="240" w:lineRule="auto"/>
              <w:ind w:left="5" w:hanging="5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Исполнитель:</w:t>
            </w:r>
          </w:p>
          <w:p w:rsidR="004D15C3" w:rsidRPr="00F5058B" w:rsidRDefault="004D15C3" w:rsidP="004D15C3">
            <w:pPr>
              <w:shd w:val="clear" w:color="auto" w:fill="FFFFFF"/>
              <w:spacing w:line="240" w:lineRule="auto"/>
              <w:ind w:left="5" w:hanging="5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shd w:val="clear" w:color="auto" w:fill="FFFFFF"/>
              <w:spacing w:line="240" w:lineRule="auto"/>
              <w:ind w:firstLine="0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Заказчик:</w:t>
            </w:r>
          </w:p>
          <w:p w:rsidR="004D15C3" w:rsidRDefault="004D15C3" w:rsidP="004D15C3">
            <w:pPr>
              <w:shd w:val="clear" w:color="auto" w:fill="FFFFFF"/>
              <w:spacing w:line="240" w:lineRule="auto"/>
              <w:ind w:left="5" w:hanging="5"/>
              <w:jc w:val="left"/>
              <w:rPr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color w:val="000000"/>
                <w:spacing w:val="-1"/>
                <w:sz w:val="24"/>
                <w:szCs w:val="24"/>
                <w:u w:val="single"/>
              </w:rPr>
              <w:t>Главный инженер ОАО «СХК»</w:t>
            </w:r>
          </w:p>
        </w:tc>
      </w:tr>
      <w:tr w:rsidR="004D15C3" w:rsidTr="004D15C3">
        <w:trPr>
          <w:trHeight w:val="148"/>
        </w:trPr>
        <w:tc>
          <w:tcPr>
            <w:tcW w:w="5211" w:type="dxa"/>
            <w:vAlign w:val="center"/>
          </w:tcPr>
          <w:p w:rsidR="004D15C3" w:rsidRDefault="004D15C3" w:rsidP="004D15C3">
            <w:pPr>
              <w:shd w:val="clear" w:color="auto" w:fill="FFFFFF"/>
              <w:spacing w:line="240" w:lineRule="auto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shd w:val="clear" w:color="auto" w:fill="FFFFFF"/>
              <w:spacing w:line="240" w:lineRule="auto"/>
              <w:ind w:left="5" w:firstLine="704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</w:tr>
      <w:tr w:rsidR="004D15C3" w:rsidTr="004D15C3">
        <w:trPr>
          <w:trHeight w:val="374"/>
        </w:trPr>
        <w:tc>
          <w:tcPr>
            <w:tcW w:w="5211" w:type="dxa"/>
            <w:vAlign w:val="center"/>
          </w:tcPr>
          <w:p w:rsidR="004D15C3" w:rsidRDefault="004D15C3" w:rsidP="00BD00CF">
            <w:pPr>
              <w:pStyle w:val="a5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 _____  ______________________</w:t>
            </w:r>
            <w:r w:rsidRPr="00D10909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D109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pStyle w:val="a5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_____  ________________  А.С. Козырев</w:t>
            </w:r>
          </w:p>
        </w:tc>
      </w:tr>
      <w:tr w:rsidR="004D15C3" w:rsidTr="004D15C3">
        <w:trPr>
          <w:trHeight w:val="374"/>
        </w:trPr>
        <w:tc>
          <w:tcPr>
            <w:tcW w:w="5211" w:type="dxa"/>
            <w:vAlign w:val="center"/>
          </w:tcPr>
          <w:p w:rsidR="004D15C3" w:rsidRDefault="004D15C3" w:rsidP="004D15C3">
            <w:pPr>
              <w:pStyle w:val="a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______________________/__________________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pStyle w:val="a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</w:t>
            </w:r>
          </w:p>
        </w:tc>
      </w:tr>
      <w:tr w:rsidR="004D15C3" w:rsidTr="004D15C3">
        <w:trPr>
          <w:trHeight w:val="205"/>
        </w:trPr>
        <w:tc>
          <w:tcPr>
            <w:tcW w:w="5211" w:type="dxa"/>
            <w:vAlign w:val="center"/>
          </w:tcPr>
          <w:p w:rsidR="004D15C3" w:rsidRDefault="004D15C3" w:rsidP="004D15C3">
            <w:pPr>
              <w:pStyle w:val="a5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       подпись, дата                             инициалы, фамилия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pStyle w:val="a5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подпись, дата                          инициалы, фамилия</w:t>
            </w:r>
          </w:p>
        </w:tc>
      </w:tr>
      <w:tr w:rsidR="004D15C3" w:rsidTr="004D15C3">
        <w:trPr>
          <w:trHeight w:val="374"/>
        </w:trPr>
        <w:tc>
          <w:tcPr>
            <w:tcW w:w="5211" w:type="dxa"/>
            <w:vAlign w:val="center"/>
          </w:tcPr>
          <w:p w:rsidR="004D15C3" w:rsidRDefault="004D15C3" w:rsidP="004D15C3">
            <w:pPr>
              <w:pStyle w:val="a5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pStyle w:val="a5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__________________________________</w:t>
            </w:r>
          </w:p>
        </w:tc>
      </w:tr>
      <w:tr w:rsidR="004D15C3" w:rsidTr="004D15C3">
        <w:trPr>
          <w:trHeight w:val="198"/>
        </w:trPr>
        <w:tc>
          <w:tcPr>
            <w:tcW w:w="5211" w:type="dxa"/>
            <w:vAlign w:val="center"/>
          </w:tcPr>
          <w:p w:rsidR="004D15C3" w:rsidRDefault="004D15C3" w:rsidP="004D15C3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395" w:type="dxa"/>
            <w:vAlign w:val="center"/>
          </w:tcPr>
          <w:p w:rsidR="004D15C3" w:rsidRDefault="004D15C3" w:rsidP="004D15C3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D15C3" w:rsidRPr="000D766A" w:rsidRDefault="004D15C3" w:rsidP="00CF201E">
      <w:pPr>
        <w:ind w:firstLine="0"/>
        <w:rPr>
          <w:sz w:val="24"/>
        </w:rPr>
      </w:pPr>
    </w:p>
    <w:p w:rsidR="004B7A06" w:rsidRDefault="004B7A06">
      <w:pPr>
        <w:spacing w:line="240" w:lineRule="auto"/>
        <w:ind w:firstLine="0"/>
        <w:jc w:val="left"/>
        <w:rPr>
          <w:b/>
          <w:i/>
          <w:snapToGrid w:val="0"/>
          <w:sz w:val="18"/>
          <w:szCs w:val="18"/>
        </w:rPr>
      </w:pPr>
      <w:r>
        <w:rPr>
          <w:b/>
          <w:i/>
          <w:sz w:val="18"/>
          <w:szCs w:val="18"/>
        </w:rPr>
        <w:br w:type="page"/>
      </w:r>
    </w:p>
    <w:p w:rsidR="00DB7B02" w:rsidRPr="00DB7B02" w:rsidRDefault="00DB7B02" w:rsidP="00CF201E">
      <w:pPr>
        <w:pStyle w:val="a5"/>
        <w:ind w:firstLine="6379"/>
        <w:jc w:val="both"/>
        <w:rPr>
          <w:b/>
          <w:i/>
          <w:sz w:val="18"/>
          <w:szCs w:val="18"/>
        </w:rPr>
      </w:pPr>
      <w:r w:rsidRPr="00DB7B02">
        <w:rPr>
          <w:b/>
          <w:i/>
          <w:sz w:val="18"/>
          <w:szCs w:val="18"/>
        </w:rPr>
        <w:lastRenderedPageBreak/>
        <w:t>Для служебного пользования</w:t>
      </w:r>
    </w:p>
    <w:p w:rsidR="00DB7B02" w:rsidRPr="00DB7B02" w:rsidRDefault="00DB7B02" w:rsidP="00CF201E">
      <w:pPr>
        <w:pStyle w:val="a5"/>
        <w:ind w:firstLine="6379"/>
        <w:jc w:val="both"/>
        <w:rPr>
          <w:b/>
          <w:i/>
          <w:sz w:val="18"/>
          <w:szCs w:val="18"/>
        </w:rPr>
      </w:pPr>
      <w:r w:rsidRPr="00DB7B02">
        <w:rPr>
          <w:b/>
          <w:i/>
          <w:sz w:val="18"/>
          <w:szCs w:val="18"/>
        </w:rPr>
        <w:t>Экз. № ______</w:t>
      </w:r>
    </w:p>
    <w:p w:rsidR="00DB7B02" w:rsidRDefault="00DB7B02" w:rsidP="00CF201E">
      <w:pPr>
        <w:pStyle w:val="a5"/>
        <w:ind w:firstLine="6379"/>
        <w:jc w:val="both"/>
        <w:rPr>
          <w:sz w:val="24"/>
        </w:rPr>
      </w:pPr>
    </w:p>
    <w:p w:rsidR="00CF201E" w:rsidRDefault="00CF201E" w:rsidP="00CF201E">
      <w:pPr>
        <w:pStyle w:val="a5"/>
        <w:ind w:firstLine="6379"/>
        <w:jc w:val="both"/>
        <w:rPr>
          <w:sz w:val="24"/>
        </w:rPr>
      </w:pPr>
      <w:r>
        <w:rPr>
          <w:sz w:val="24"/>
        </w:rPr>
        <w:t>Приложение № 1</w:t>
      </w:r>
    </w:p>
    <w:p w:rsidR="00CF201E" w:rsidRDefault="00CF201E" w:rsidP="00CF201E">
      <w:pPr>
        <w:pStyle w:val="a5"/>
        <w:jc w:val="right"/>
        <w:rPr>
          <w:sz w:val="24"/>
        </w:rPr>
      </w:pPr>
      <w:r>
        <w:rPr>
          <w:sz w:val="24"/>
        </w:rPr>
        <w:t>к Договору № _____________</w:t>
      </w:r>
    </w:p>
    <w:p w:rsidR="00CF201E" w:rsidRDefault="00CF201E" w:rsidP="00CF201E">
      <w:pPr>
        <w:pStyle w:val="a5"/>
        <w:ind w:left="4956" w:firstLine="708"/>
        <w:jc w:val="right"/>
        <w:rPr>
          <w:sz w:val="24"/>
        </w:rPr>
      </w:pPr>
      <w:r>
        <w:rPr>
          <w:sz w:val="24"/>
        </w:rPr>
        <w:t xml:space="preserve">от « </w:t>
      </w:r>
      <w:r w:rsidRPr="00EC121F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» </w:t>
      </w:r>
      <w:r>
        <w:rPr>
          <w:sz w:val="24"/>
          <w:u w:val="single"/>
        </w:rPr>
        <w:t xml:space="preserve">                   </w:t>
      </w:r>
      <w:r>
        <w:rPr>
          <w:sz w:val="24"/>
        </w:rPr>
        <w:t xml:space="preserve"> </w:t>
      </w:r>
      <w:r w:rsidR="0051770A">
        <w:rPr>
          <w:sz w:val="24"/>
        </w:rPr>
        <w:t>2013</w:t>
      </w:r>
      <w:r w:rsidR="00D3148C">
        <w:rPr>
          <w:sz w:val="24"/>
        </w:rPr>
        <w:t xml:space="preserve"> г</w:t>
      </w:r>
    </w:p>
    <w:p w:rsidR="00CF201E" w:rsidRDefault="00CF201E" w:rsidP="00CF201E">
      <w:pPr>
        <w:ind w:firstLine="0"/>
        <w:rPr>
          <w:rFonts w:ascii="Arial" w:hAnsi="Arial" w:cs="Arial"/>
          <w:sz w:val="20"/>
        </w:rPr>
      </w:pPr>
    </w:p>
    <w:p w:rsidR="00CF201E" w:rsidRDefault="00CF201E" w:rsidP="00CF201E">
      <w:pPr>
        <w:ind w:firstLine="0"/>
        <w:rPr>
          <w:rFonts w:ascii="Arial" w:hAnsi="Arial" w:cs="Arial"/>
          <w:sz w:val="20"/>
        </w:rPr>
      </w:pPr>
    </w:p>
    <w:tbl>
      <w:tblPr>
        <w:tblW w:w="9678" w:type="dxa"/>
        <w:tblInd w:w="-72" w:type="dxa"/>
        <w:tblLook w:val="01E0"/>
      </w:tblPr>
      <w:tblGrid>
        <w:gridCol w:w="4716"/>
        <w:gridCol w:w="4962"/>
      </w:tblGrid>
      <w:tr w:rsidR="00CF201E" w:rsidTr="00D5359C">
        <w:tc>
          <w:tcPr>
            <w:tcW w:w="4716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Исполнитель</w:t>
            </w:r>
          </w:p>
          <w:p w:rsidR="00CF201E" w:rsidRDefault="00CF201E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247649" w:rsidRDefault="00247649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CF201E" w:rsidRDefault="00BD00CF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 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 ______ </w:t>
            </w:r>
            <w:r w:rsidR="00C947C5">
              <w:rPr>
                <w:sz w:val="26"/>
                <w:szCs w:val="26"/>
              </w:rPr>
              <w:t>»__________________2013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962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Заказчик</w:t>
            </w:r>
          </w:p>
          <w:p w:rsidR="00CF201E" w:rsidRDefault="00CF201E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ОАО «СХК»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к.т.н.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 А.С. Козырев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</w:t>
            </w:r>
            <w:r w:rsidR="00C947C5">
              <w:rPr>
                <w:sz w:val="26"/>
                <w:szCs w:val="26"/>
              </w:rPr>
              <w:t>_____ »_____________________2013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:rsidR="00CF201E" w:rsidRDefault="00CF201E" w:rsidP="00CF201E">
      <w:pPr>
        <w:ind w:firstLine="0"/>
      </w:pPr>
    </w:p>
    <w:p w:rsidR="00CF201E" w:rsidRDefault="00CF201E" w:rsidP="00CF201E">
      <w:pPr>
        <w:ind w:firstLine="0"/>
      </w:pPr>
    </w:p>
    <w:p w:rsidR="001349B4" w:rsidRDefault="001349B4" w:rsidP="00CF201E">
      <w:pPr>
        <w:ind w:firstLine="0"/>
      </w:pPr>
    </w:p>
    <w:p w:rsidR="00CF201E" w:rsidRDefault="00CF201E" w:rsidP="00CF201E">
      <w:pPr>
        <w:ind w:firstLine="0"/>
      </w:pPr>
    </w:p>
    <w:p w:rsidR="00CF201E" w:rsidRPr="00C947C5" w:rsidRDefault="00CF201E" w:rsidP="00CF201E">
      <w:pPr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C947C5">
        <w:rPr>
          <w:rFonts w:ascii="Arial" w:hAnsi="Arial" w:cs="Arial"/>
          <w:b/>
          <w:sz w:val="26"/>
          <w:szCs w:val="26"/>
        </w:rPr>
        <w:t>ТЕХНИЧЕСКОЕ ЗАДАНИЕ</w:t>
      </w:r>
    </w:p>
    <w:p w:rsidR="00CF201E" w:rsidRPr="00C947C5" w:rsidRDefault="00CF201E" w:rsidP="00CF201E">
      <w:pPr>
        <w:spacing w:line="240" w:lineRule="auto"/>
        <w:ind w:firstLine="0"/>
        <w:jc w:val="center"/>
        <w:rPr>
          <w:sz w:val="26"/>
          <w:szCs w:val="26"/>
        </w:rPr>
      </w:pPr>
      <w:r w:rsidRPr="00C947C5">
        <w:rPr>
          <w:sz w:val="26"/>
          <w:szCs w:val="26"/>
        </w:rPr>
        <w:t>н</w:t>
      </w:r>
      <w:r w:rsidR="00E24999">
        <w:rPr>
          <w:sz w:val="26"/>
          <w:szCs w:val="26"/>
        </w:rPr>
        <w:t>а выполнение работ</w:t>
      </w:r>
    </w:p>
    <w:p w:rsidR="00CF201E" w:rsidRPr="00C947C5" w:rsidRDefault="00CF201E" w:rsidP="00CF201E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C947C5">
        <w:rPr>
          <w:sz w:val="26"/>
          <w:szCs w:val="26"/>
        </w:rPr>
        <w:t>по теме:</w:t>
      </w:r>
    </w:p>
    <w:p w:rsidR="00E24999" w:rsidRDefault="00E24999" w:rsidP="00E24999">
      <w:pPr>
        <w:spacing w:line="240" w:lineRule="auto"/>
        <w:jc w:val="center"/>
        <w:rPr>
          <w:b/>
          <w:sz w:val="26"/>
          <w:szCs w:val="26"/>
        </w:rPr>
      </w:pPr>
      <w:r w:rsidRPr="00E24999">
        <w:rPr>
          <w:b/>
          <w:sz w:val="26"/>
          <w:szCs w:val="26"/>
        </w:rPr>
        <w:t>«Разработка Деклараций безопасности гидротехнических сооружений «Плотина №3 водохранилища №3 РХЗ ОАО «СХК» и</w:t>
      </w:r>
    </w:p>
    <w:p w:rsidR="00E24999" w:rsidRPr="00E24999" w:rsidRDefault="00E24999" w:rsidP="00E24999">
      <w:pPr>
        <w:spacing w:line="240" w:lineRule="auto"/>
        <w:jc w:val="center"/>
        <w:rPr>
          <w:b/>
          <w:sz w:val="26"/>
          <w:szCs w:val="26"/>
        </w:rPr>
      </w:pPr>
      <w:r w:rsidRPr="00E24999">
        <w:rPr>
          <w:b/>
          <w:sz w:val="26"/>
          <w:szCs w:val="26"/>
        </w:rPr>
        <w:t>«Дамба №4 водохранилища №4 РХЗ ОАО «СХК»</w:t>
      </w: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F201E" w:rsidP="00CF201E">
      <w:pPr>
        <w:ind w:firstLine="0"/>
        <w:jc w:val="center"/>
        <w:rPr>
          <w:sz w:val="24"/>
          <w:szCs w:val="24"/>
        </w:rPr>
      </w:pPr>
    </w:p>
    <w:p w:rsidR="00DB7B02" w:rsidRPr="00B87261" w:rsidRDefault="00DB7B02" w:rsidP="00CF201E">
      <w:pPr>
        <w:ind w:firstLine="0"/>
        <w:jc w:val="center"/>
        <w:rPr>
          <w:sz w:val="24"/>
          <w:szCs w:val="24"/>
        </w:rPr>
      </w:pPr>
    </w:p>
    <w:p w:rsidR="00CF201E" w:rsidRPr="00B87261" w:rsidRDefault="00CF201E" w:rsidP="00CF201E">
      <w:pPr>
        <w:ind w:firstLine="0"/>
        <w:jc w:val="center"/>
        <w:rPr>
          <w:sz w:val="24"/>
          <w:szCs w:val="24"/>
        </w:rPr>
      </w:pPr>
    </w:p>
    <w:p w:rsidR="00CF201E" w:rsidRDefault="00C947C5" w:rsidP="00CF201E">
      <w:pPr>
        <w:spacing w:line="240" w:lineRule="auto"/>
        <w:ind w:firstLine="0"/>
        <w:jc w:val="center"/>
        <w:rPr>
          <w:sz w:val="26"/>
        </w:rPr>
      </w:pPr>
      <w:r>
        <w:rPr>
          <w:sz w:val="26"/>
        </w:rPr>
        <w:t>2013 г</w:t>
      </w:r>
    </w:p>
    <w:p w:rsidR="00CF201E" w:rsidRDefault="000F58B4" w:rsidP="00CF201E">
      <w:pPr>
        <w:spacing w:line="240" w:lineRule="auto"/>
        <w:ind w:firstLine="0"/>
        <w:jc w:val="center"/>
        <w:rPr>
          <w:sz w:val="26"/>
        </w:rPr>
      </w:pPr>
      <w:r>
        <w:rPr>
          <w:sz w:val="26"/>
        </w:rPr>
        <w:t>Северск</w:t>
      </w:r>
    </w:p>
    <w:p w:rsidR="00DB7B02" w:rsidRDefault="00C947C5" w:rsidP="004B62DF">
      <w:pPr>
        <w:spacing w:line="240" w:lineRule="auto"/>
        <w:ind w:firstLine="0"/>
        <w:jc w:val="left"/>
        <w:rPr>
          <w:sz w:val="26"/>
        </w:rPr>
      </w:pPr>
      <w:r>
        <w:rPr>
          <w:sz w:val="26"/>
        </w:rPr>
        <w:br w:type="page"/>
      </w:r>
    </w:p>
    <w:p w:rsidR="00CF201E" w:rsidRDefault="004B55D7" w:rsidP="004B55D7">
      <w:pPr>
        <w:tabs>
          <w:tab w:val="left" w:pos="284"/>
          <w:tab w:val="left" w:pos="3544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 </w:t>
      </w:r>
      <w:r w:rsidR="00FA2DCA">
        <w:rPr>
          <w:b/>
          <w:sz w:val="24"/>
          <w:szCs w:val="24"/>
        </w:rPr>
        <w:t>Общие сведения</w:t>
      </w:r>
    </w:p>
    <w:p w:rsidR="00CF201E" w:rsidRDefault="004B55D7" w:rsidP="004B55D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CF201E">
        <w:rPr>
          <w:sz w:val="24"/>
          <w:szCs w:val="24"/>
        </w:rPr>
        <w:t>Заказчик: ОАО «СХК».</w:t>
      </w:r>
    </w:p>
    <w:p w:rsidR="000F58B4" w:rsidRDefault="004B55D7" w:rsidP="004B55D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CF201E" w:rsidRPr="0080415B">
        <w:rPr>
          <w:sz w:val="24"/>
          <w:szCs w:val="24"/>
        </w:rPr>
        <w:t xml:space="preserve">Исполнитель: </w:t>
      </w:r>
    </w:p>
    <w:p w:rsidR="00CF201E" w:rsidRPr="00D662AF" w:rsidRDefault="004B55D7" w:rsidP="004B55D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="00CF201E" w:rsidRPr="0080415B">
        <w:rPr>
          <w:sz w:val="24"/>
          <w:szCs w:val="24"/>
        </w:rPr>
        <w:t>Начало работ: с момента подписания договора,</w:t>
      </w:r>
      <w:r w:rsidR="00D662AF">
        <w:rPr>
          <w:sz w:val="24"/>
          <w:szCs w:val="24"/>
        </w:rPr>
        <w:t xml:space="preserve"> </w:t>
      </w:r>
      <w:r w:rsidR="00787F18">
        <w:rPr>
          <w:sz w:val="24"/>
          <w:szCs w:val="24"/>
        </w:rPr>
        <w:t>окончание -</w:t>
      </w:r>
      <w:r w:rsidR="00CF201E" w:rsidRPr="00D662AF">
        <w:rPr>
          <w:sz w:val="24"/>
          <w:szCs w:val="24"/>
        </w:rPr>
        <w:t xml:space="preserve"> </w:t>
      </w:r>
      <w:r w:rsidR="000F58B4">
        <w:rPr>
          <w:sz w:val="24"/>
          <w:szCs w:val="24"/>
        </w:rPr>
        <w:t>31.10</w:t>
      </w:r>
      <w:r w:rsidR="00485192" w:rsidRPr="00D662AF">
        <w:rPr>
          <w:sz w:val="24"/>
          <w:szCs w:val="24"/>
        </w:rPr>
        <w:t>.2013</w:t>
      </w:r>
      <w:r w:rsidR="000F58B4">
        <w:rPr>
          <w:sz w:val="24"/>
          <w:szCs w:val="24"/>
        </w:rPr>
        <w:t xml:space="preserve"> г</w:t>
      </w:r>
      <w:r w:rsidR="00CF201E" w:rsidRPr="00D662AF">
        <w:rPr>
          <w:sz w:val="24"/>
          <w:szCs w:val="24"/>
        </w:rPr>
        <w:t>.</w:t>
      </w:r>
    </w:p>
    <w:p w:rsidR="00FA2DCA" w:rsidRPr="00815FA4" w:rsidRDefault="004B55D7" w:rsidP="004B55D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1.4 О</w:t>
      </w:r>
      <w:r w:rsidR="00CF201E" w:rsidRPr="00787797">
        <w:rPr>
          <w:sz w:val="24"/>
          <w:szCs w:val="24"/>
        </w:rPr>
        <w:t>снование</w:t>
      </w:r>
      <w:r w:rsidR="00CF201E">
        <w:rPr>
          <w:sz w:val="24"/>
          <w:szCs w:val="24"/>
        </w:rPr>
        <w:t xml:space="preserve"> для проведения работ: </w:t>
      </w:r>
    </w:p>
    <w:p w:rsidR="00815FA4" w:rsidRDefault="00815FA4" w:rsidP="00815FA4">
      <w:pPr>
        <w:spacing w:line="240" w:lineRule="auto"/>
        <w:ind w:firstLine="0"/>
        <w:rPr>
          <w:sz w:val="24"/>
          <w:szCs w:val="24"/>
        </w:rPr>
      </w:pPr>
    </w:p>
    <w:p w:rsidR="00FA2DCA" w:rsidRPr="00FA2DCA" w:rsidRDefault="004B55D7" w:rsidP="004B55D7">
      <w:pPr>
        <w:ind w:left="3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CF201E">
        <w:rPr>
          <w:b/>
          <w:sz w:val="24"/>
          <w:szCs w:val="24"/>
        </w:rPr>
        <w:t>Содержание работы</w:t>
      </w:r>
    </w:p>
    <w:p w:rsidR="00BC358D" w:rsidRPr="00BC358D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BC358D">
        <w:rPr>
          <w:sz w:val="24"/>
          <w:szCs w:val="24"/>
        </w:rPr>
        <w:t>2.1 Инженерно-геодезические изыскания: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Выполнить комплексные изыскания в масштабе 1</w:t>
      </w:r>
      <w:proofErr w:type="gramStart"/>
      <w:r w:rsidRPr="00931982">
        <w:rPr>
          <w:sz w:val="24"/>
          <w:szCs w:val="24"/>
        </w:rPr>
        <w:t xml:space="preserve"> :</w:t>
      </w:r>
      <w:proofErr w:type="gramEnd"/>
      <w:r w:rsidRPr="00931982">
        <w:rPr>
          <w:sz w:val="24"/>
          <w:szCs w:val="24"/>
        </w:rPr>
        <w:t xml:space="preserve"> 1000 плотины №3 водохранил</w:t>
      </w:r>
      <w:r w:rsidRPr="00931982">
        <w:rPr>
          <w:sz w:val="24"/>
          <w:szCs w:val="24"/>
        </w:rPr>
        <w:t>и</w:t>
      </w:r>
      <w:r w:rsidRPr="00931982">
        <w:rPr>
          <w:sz w:val="24"/>
          <w:szCs w:val="24"/>
        </w:rPr>
        <w:t>ща № 3 и дамбы № 4 водохранилища № 4. Полоса съемки 20 метров в сторону от подошвы или до уреза воды;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 xml:space="preserve">– выполнить корректировку показаний репера на участке ГТС. Работы выполнять в системе координат и </w:t>
      </w:r>
      <w:proofErr w:type="gramStart"/>
      <w:r w:rsidRPr="00931982">
        <w:rPr>
          <w:sz w:val="24"/>
          <w:szCs w:val="24"/>
        </w:rPr>
        <w:t>высот</w:t>
      </w:r>
      <w:proofErr w:type="gramEnd"/>
      <w:r w:rsidRPr="00931982">
        <w:rPr>
          <w:sz w:val="24"/>
          <w:szCs w:val="24"/>
        </w:rPr>
        <w:t xml:space="preserve"> принятых в г. Северске;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– в пояснительной записке привести описание рельефа местности, застроенности, ландшафта, наличие инженерных коммуникаций и их характеристик.</w:t>
      </w:r>
    </w:p>
    <w:p w:rsidR="00BC358D" w:rsidRPr="00BC358D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BC358D">
        <w:rPr>
          <w:sz w:val="24"/>
          <w:szCs w:val="24"/>
        </w:rPr>
        <w:t>2.2 Инженерно-геологические изыскания: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– выполнить буровые работы на плотине № 3, дамбе № 4, достаточные для постро</w:t>
      </w:r>
      <w:r w:rsidRPr="00931982">
        <w:rPr>
          <w:sz w:val="24"/>
          <w:szCs w:val="24"/>
        </w:rPr>
        <w:t>е</w:t>
      </w:r>
      <w:r w:rsidRPr="00931982">
        <w:rPr>
          <w:sz w:val="24"/>
          <w:szCs w:val="24"/>
        </w:rPr>
        <w:t>ния поперечных профилей сооружений и определения характеристик грунта.</w:t>
      </w:r>
    </w:p>
    <w:p w:rsidR="00BC358D" w:rsidRPr="00BC358D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BC358D">
        <w:rPr>
          <w:sz w:val="24"/>
          <w:szCs w:val="24"/>
        </w:rPr>
        <w:t>2.3 Инженерно-гидрометеорологические изыскания: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– выполнить сбор, анализ и обобщение имеющихся гидрометеорологических свед</w:t>
      </w:r>
      <w:r w:rsidRPr="00931982">
        <w:rPr>
          <w:sz w:val="24"/>
          <w:szCs w:val="24"/>
        </w:rPr>
        <w:t>е</w:t>
      </w:r>
      <w:r w:rsidRPr="00931982">
        <w:rPr>
          <w:sz w:val="24"/>
          <w:szCs w:val="24"/>
        </w:rPr>
        <w:t>ний в районе изысканий;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– выполнить рекогносцировочное обследование в районе производства работ;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 w:rsidRPr="00931982">
        <w:rPr>
          <w:sz w:val="24"/>
          <w:szCs w:val="24"/>
        </w:rPr>
        <w:t>– исследовать</w:t>
      </w:r>
      <w:r>
        <w:rPr>
          <w:sz w:val="24"/>
          <w:szCs w:val="24"/>
        </w:rPr>
        <w:t xml:space="preserve"> особенности уровенного и ветро-</w:t>
      </w:r>
      <w:r w:rsidRPr="00931982">
        <w:rPr>
          <w:sz w:val="24"/>
          <w:szCs w:val="24"/>
        </w:rPr>
        <w:t>волнового режимов водохранилищ.</w:t>
      </w:r>
    </w:p>
    <w:p w:rsidR="00BC358D" w:rsidRPr="00830BB9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Pr="00931982">
        <w:rPr>
          <w:sz w:val="24"/>
          <w:szCs w:val="24"/>
        </w:rPr>
        <w:t>.4 Получение заключения Главного управления по защите, мониторингу и пред</w:t>
      </w:r>
      <w:r w:rsidRPr="00931982">
        <w:rPr>
          <w:sz w:val="24"/>
          <w:szCs w:val="24"/>
        </w:rPr>
        <w:t>у</w:t>
      </w:r>
      <w:r w:rsidRPr="00931982">
        <w:rPr>
          <w:sz w:val="24"/>
          <w:szCs w:val="24"/>
        </w:rPr>
        <w:t>преждению ЧС по Томской области.</w:t>
      </w:r>
    </w:p>
    <w:p w:rsidR="00BC358D" w:rsidRPr="00931982" w:rsidRDefault="00BC358D" w:rsidP="00BC358D">
      <w:pPr>
        <w:tabs>
          <w:tab w:val="left" w:pos="116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2.5</w:t>
      </w:r>
      <w:r w:rsidRPr="00931982">
        <w:rPr>
          <w:sz w:val="24"/>
          <w:szCs w:val="24"/>
        </w:rPr>
        <w:t xml:space="preserve"> Продукция, полученная по результатам, должна быть оформлена в виде </w:t>
      </w:r>
      <w:r>
        <w:rPr>
          <w:sz w:val="24"/>
          <w:szCs w:val="24"/>
        </w:rPr>
        <w:t>Деклар</w:t>
      </w:r>
      <w:r>
        <w:rPr>
          <w:sz w:val="24"/>
          <w:szCs w:val="24"/>
        </w:rPr>
        <w:t>а</w:t>
      </w:r>
      <w:r w:rsidRPr="00931982">
        <w:rPr>
          <w:sz w:val="24"/>
          <w:szCs w:val="24"/>
        </w:rPr>
        <w:t>ции безопасности.</w:t>
      </w:r>
    </w:p>
    <w:p w:rsidR="00CF201E" w:rsidRPr="00485192" w:rsidRDefault="00BC358D" w:rsidP="00BC358D">
      <w:pPr>
        <w:pStyle w:val="ab"/>
        <w:tabs>
          <w:tab w:val="left" w:pos="108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Pr="00931982">
        <w:rPr>
          <w:rFonts w:ascii="Times New Roman" w:hAnsi="Times New Roman"/>
          <w:sz w:val="24"/>
          <w:szCs w:val="24"/>
        </w:rPr>
        <w:t xml:space="preserve"> Разработка, экспертиза и согласование </w:t>
      </w:r>
      <w:r>
        <w:rPr>
          <w:rFonts w:ascii="Times New Roman" w:hAnsi="Times New Roman"/>
          <w:sz w:val="24"/>
          <w:szCs w:val="24"/>
        </w:rPr>
        <w:t>Деклара</w:t>
      </w:r>
      <w:r w:rsidRPr="00931982">
        <w:rPr>
          <w:rFonts w:ascii="Times New Roman" w:hAnsi="Times New Roman"/>
          <w:sz w:val="24"/>
          <w:szCs w:val="24"/>
        </w:rPr>
        <w:t>ции безопасности проводится с учетом действующих нормативных документов. Отчётные материалы должны быть выпо</w:t>
      </w:r>
      <w:r w:rsidRPr="00931982">
        <w:rPr>
          <w:rFonts w:ascii="Times New Roman" w:hAnsi="Times New Roman"/>
          <w:sz w:val="24"/>
          <w:szCs w:val="24"/>
        </w:rPr>
        <w:t>л</w:t>
      </w:r>
      <w:r w:rsidRPr="00931982">
        <w:rPr>
          <w:rFonts w:ascii="Times New Roman" w:hAnsi="Times New Roman"/>
          <w:sz w:val="24"/>
          <w:szCs w:val="24"/>
        </w:rPr>
        <w:t>нены в соответствии с действующими нормативными актами Российской Федерации.</w:t>
      </w:r>
    </w:p>
    <w:p w:rsidR="00C00AA0" w:rsidRDefault="00C00AA0" w:rsidP="004B55D7">
      <w:pPr>
        <w:pStyle w:val="ab"/>
        <w:tabs>
          <w:tab w:val="left" w:pos="28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201E" w:rsidRPr="004B55D7" w:rsidRDefault="004B55D7" w:rsidP="004B55D7">
      <w:pPr>
        <w:pStyle w:val="ab"/>
        <w:tabs>
          <w:tab w:val="left" w:pos="28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</w:t>
      </w:r>
      <w:r w:rsidR="00CF201E" w:rsidRPr="004B55D7">
        <w:rPr>
          <w:rFonts w:ascii="Times New Roman" w:hAnsi="Times New Roman"/>
          <w:b/>
          <w:sz w:val="24"/>
          <w:szCs w:val="24"/>
        </w:rPr>
        <w:t>Этапы работ</w:t>
      </w:r>
    </w:p>
    <w:p w:rsidR="004B55D7" w:rsidRDefault="004B55D7" w:rsidP="00787F18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C00AA0" w:rsidRP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b/>
          <w:sz w:val="24"/>
          <w:szCs w:val="24"/>
        </w:rPr>
      </w:pPr>
      <w:r w:rsidRPr="00C00AA0">
        <w:rPr>
          <w:sz w:val="24"/>
          <w:szCs w:val="24"/>
        </w:rPr>
        <w:t xml:space="preserve">3.1 </w:t>
      </w:r>
      <w:r w:rsidRPr="00C00AA0">
        <w:rPr>
          <w:sz w:val="24"/>
          <w:szCs w:val="24"/>
          <w:lang w:val="en-US"/>
        </w:rPr>
        <w:t>I</w:t>
      </w:r>
      <w:r w:rsidRPr="00C00AA0">
        <w:rPr>
          <w:sz w:val="24"/>
          <w:szCs w:val="24"/>
        </w:rPr>
        <w:t xml:space="preserve"> этап: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8F6108">
        <w:rPr>
          <w:sz w:val="24"/>
          <w:szCs w:val="24"/>
        </w:rPr>
        <w:t>Визуальное обследование, в том числе участие в пред</w:t>
      </w:r>
      <w:r>
        <w:rPr>
          <w:sz w:val="24"/>
          <w:szCs w:val="24"/>
        </w:rPr>
        <w:t>деклара</w:t>
      </w:r>
      <w:r w:rsidRPr="008F6108">
        <w:rPr>
          <w:sz w:val="24"/>
          <w:szCs w:val="24"/>
        </w:rPr>
        <w:t>ционном обследовании. Инженерно-геодезические и</w:t>
      </w:r>
      <w:r>
        <w:rPr>
          <w:sz w:val="24"/>
          <w:szCs w:val="24"/>
        </w:rPr>
        <w:t>зыскания, инженерно-геологические изыскания и</w:t>
      </w:r>
      <w:r w:rsidRPr="008F6108">
        <w:rPr>
          <w:sz w:val="24"/>
          <w:szCs w:val="24"/>
        </w:rPr>
        <w:t xml:space="preserve"> инженерно-гидро</w:t>
      </w:r>
      <w:r>
        <w:rPr>
          <w:sz w:val="24"/>
          <w:szCs w:val="24"/>
        </w:rPr>
        <w:t>метеорологические</w:t>
      </w:r>
      <w:r w:rsidRPr="008F6108">
        <w:rPr>
          <w:sz w:val="24"/>
          <w:szCs w:val="24"/>
        </w:rPr>
        <w:t xml:space="preserve"> изыскания</w:t>
      </w:r>
      <w:r>
        <w:rPr>
          <w:sz w:val="24"/>
          <w:szCs w:val="24"/>
        </w:rPr>
        <w:t xml:space="preserve"> в объеме необходимом для разработки Декларации безопасности</w:t>
      </w:r>
      <w:r w:rsidRPr="008F6108">
        <w:rPr>
          <w:sz w:val="24"/>
          <w:szCs w:val="24"/>
        </w:rPr>
        <w:t>.</w:t>
      </w:r>
    </w:p>
    <w:p w:rsid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</w:p>
    <w:p w:rsidR="00C00AA0" w:rsidRP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C00AA0">
        <w:rPr>
          <w:sz w:val="24"/>
          <w:szCs w:val="24"/>
        </w:rPr>
        <w:t xml:space="preserve">3.2 </w:t>
      </w:r>
      <w:r w:rsidRPr="00C00AA0">
        <w:rPr>
          <w:sz w:val="24"/>
          <w:szCs w:val="24"/>
          <w:lang w:val="en-US"/>
        </w:rPr>
        <w:t>II</w:t>
      </w:r>
      <w:r w:rsidRPr="00C00AA0">
        <w:rPr>
          <w:sz w:val="24"/>
          <w:szCs w:val="24"/>
        </w:rPr>
        <w:t xml:space="preserve"> этап: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</w:t>
      </w:r>
      <w:r w:rsidRPr="008F6108">
        <w:rPr>
          <w:sz w:val="24"/>
          <w:szCs w:val="24"/>
        </w:rPr>
        <w:t xml:space="preserve"> критериев безопасности и пояснительной записки к ним.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</w:t>
      </w:r>
      <w:r w:rsidRPr="008F6108">
        <w:rPr>
          <w:sz w:val="24"/>
          <w:szCs w:val="24"/>
        </w:rPr>
        <w:t xml:space="preserve"> паспорта безопасности опасного объекта и расчетной пояснительной записки к нему.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</w:t>
      </w:r>
      <w:r w:rsidRPr="008F6108">
        <w:rPr>
          <w:sz w:val="24"/>
          <w:szCs w:val="24"/>
        </w:rPr>
        <w:t xml:space="preserve"> проекта мониторинга безопасности ГТС.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</w:t>
      </w:r>
      <w:r w:rsidRPr="008F6108">
        <w:rPr>
          <w:sz w:val="24"/>
          <w:szCs w:val="24"/>
        </w:rPr>
        <w:t xml:space="preserve"> инструкции о порядке ведения мониторинга безопасности ГТС.</w:t>
      </w:r>
    </w:p>
    <w:p w:rsid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</w:t>
      </w:r>
      <w:r w:rsidRPr="008F6108">
        <w:rPr>
          <w:sz w:val="24"/>
          <w:szCs w:val="24"/>
        </w:rPr>
        <w:t xml:space="preserve"> паспорта ГТС.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Актуализация расчета вероятного размера вреда.</w:t>
      </w:r>
    </w:p>
    <w:p w:rsidR="00C00AA0" w:rsidRPr="008F6108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8F6108">
        <w:rPr>
          <w:sz w:val="24"/>
          <w:szCs w:val="24"/>
        </w:rPr>
        <w:t xml:space="preserve">Разработка </w:t>
      </w:r>
      <w:r>
        <w:rPr>
          <w:sz w:val="24"/>
          <w:szCs w:val="24"/>
        </w:rPr>
        <w:t>Деклара</w:t>
      </w:r>
      <w:r w:rsidRPr="008F6108">
        <w:rPr>
          <w:sz w:val="24"/>
          <w:szCs w:val="24"/>
        </w:rPr>
        <w:t>ции безопасности плотины №3 водохранилища № 3</w:t>
      </w:r>
      <w:r>
        <w:rPr>
          <w:sz w:val="24"/>
          <w:szCs w:val="24"/>
        </w:rPr>
        <w:t>,</w:t>
      </w:r>
      <w:r w:rsidRPr="008F6108">
        <w:rPr>
          <w:sz w:val="24"/>
          <w:szCs w:val="24"/>
        </w:rPr>
        <w:t xml:space="preserve"> дамбы № 4 водохранилища № 4</w:t>
      </w:r>
      <w:r>
        <w:rPr>
          <w:sz w:val="24"/>
          <w:szCs w:val="24"/>
        </w:rPr>
        <w:t>, в</w:t>
      </w:r>
      <w:r w:rsidRPr="008F6108">
        <w:rPr>
          <w:sz w:val="24"/>
          <w:szCs w:val="24"/>
        </w:rPr>
        <w:t xml:space="preserve"> соответствии с требованиями </w:t>
      </w:r>
      <w:r>
        <w:rPr>
          <w:sz w:val="24"/>
          <w:szCs w:val="24"/>
        </w:rPr>
        <w:t>действующих нормативных докуме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тов.</w:t>
      </w:r>
    </w:p>
    <w:p w:rsid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</w:p>
    <w:p w:rsidR="00C00AA0" w:rsidRPr="00C00AA0" w:rsidRDefault="00C00AA0" w:rsidP="00C00AA0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C00AA0">
        <w:rPr>
          <w:sz w:val="24"/>
          <w:szCs w:val="24"/>
        </w:rPr>
        <w:t xml:space="preserve">3.3 </w:t>
      </w:r>
      <w:r w:rsidRPr="00C00AA0">
        <w:rPr>
          <w:sz w:val="24"/>
          <w:szCs w:val="24"/>
          <w:lang w:val="en-US"/>
        </w:rPr>
        <w:t>III</w:t>
      </w:r>
      <w:r w:rsidRPr="00C00AA0">
        <w:rPr>
          <w:sz w:val="24"/>
          <w:szCs w:val="24"/>
        </w:rPr>
        <w:t xml:space="preserve"> этап:</w:t>
      </w:r>
    </w:p>
    <w:p w:rsidR="00193D4F" w:rsidRPr="00B578F6" w:rsidRDefault="00C00AA0" w:rsidP="00C00AA0">
      <w:pPr>
        <w:ind w:firstLine="0"/>
        <w:rPr>
          <w:bCs/>
          <w:sz w:val="26"/>
          <w:szCs w:val="26"/>
        </w:rPr>
      </w:pPr>
      <w:r w:rsidRPr="008F6108">
        <w:rPr>
          <w:sz w:val="24"/>
          <w:szCs w:val="24"/>
        </w:rPr>
        <w:lastRenderedPageBreak/>
        <w:t xml:space="preserve">Организация экспертизы </w:t>
      </w:r>
      <w:r>
        <w:rPr>
          <w:sz w:val="24"/>
          <w:szCs w:val="24"/>
        </w:rPr>
        <w:t>Деклара</w:t>
      </w:r>
      <w:r w:rsidRPr="008F6108">
        <w:rPr>
          <w:sz w:val="24"/>
          <w:szCs w:val="24"/>
        </w:rPr>
        <w:t xml:space="preserve">ции безопасности в </w:t>
      </w:r>
      <w:r>
        <w:rPr>
          <w:sz w:val="24"/>
          <w:szCs w:val="24"/>
        </w:rPr>
        <w:t>экспертном</w:t>
      </w:r>
      <w:r w:rsidRPr="008F6108">
        <w:rPr>
          <w:sz w:val="24"/>
          <w:szCs w:val="24"/>
        </w:rPr>
        <w:t xml:space="preserve"> центре</w:t>
      </w:r>
      <w:r>
        <w:rPr>
          <w:sz w:val="24"/>
          <w:szCs w:val="24"/>
        </w:rPr>
        <w:t>. Получение пол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жительного заключения экспертного центра.</w:t>
      </w:r>
    </w:p>
    <w:p w:rsidR="00C00AA0" w:rsidRDefault="00C00AA0" w:rsidP="004B55D7">
      <w:pPr>
        <w:tabs>
          <w:tab w:val="left" w:pos="284"/>
        </w:tabs>
        <w:ind w:firstLine="0"/>
        <w:jc w:val="center"/>
        <w:rPr>
          <w:b/>
          <w:sz w:val="24"/>
          <w:szCs w:val="24"/>
        </w:rPr>
      </w:pPr>
    </w:p>
    <w:p w:rsidR="00CF201E" w:rsidRPr="004B55D7" w:rsidRDefault="004B55D7" w:rsidP="004B55D7">
      <w:pPr>
        <w:tabs>
          <w:tab w:val="left" w:pos="284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CF201E" w:rsidRPr="004B55D7">
        <w:rPr>
          <w:b/>
          <w:sz w:val="24"/>
          <w:szCs w:val="24"/>
        </w:rPr>
        <w:t>Результаты работы</w:t>
      </w:r>
    </w:p>
    <w:p w:rsidR="004B55D7" w:rsidRDefault="004B55D7" w:rsidP="00787F18">
      <w:pPr>
        <w:spacing w:line="240" w:lineRule="auto"/>
        <w:ind w:firstLine="709"/>
        <w:rPr>
          <w:sz w:val="24"/>
          <w:szCs w:val="24"/>
        </w:rPr>
      </w:pPr>
    </w:p>
    <w:p w:rsidR="00152AC9" w:rsidRPr="00247649" w:rsidRDefault="00C00AA0" w:rsidP="00247649">
      <w:pPr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Гарантией качества выполненных работ является получение заключения государс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 xml:space="preserve">венной экспертизы о безопасности </w:t>
      </w:r>
      <w:r w:rsidR="00247649" w:rsidRPr="00247649">
        <w:rPr>
          <w:bCs/>
          <w:sz w:val="24"/>
          <w:szCs w:val="24"/>
        </w:rPr>
        <w:t>гидротехнических сооружений «Плотина №3 водохр</w:t>
      </w:r>
      <w:r w:rsidR="00247649" w:rsidRPr="00247649">
        <w:rPr>
          <w:bCs/>
          <w:sz w:val="24"/>
          <w:szCs w:val="24"/>
        </w:rPr>
        <w:t>а</w:t>
      </w:r>
      <w:r w:rsidR="00247649" w:rsidRPr="00247649">
        <w:rPr>
          <w:bCs/>
          <w:sz w:val="24"/>
          <w:szCs w:val="24"/>
        </w:rPr>
        <w:t>нилища №3 РХЗ ОАО «СХК» и</w:t>
      </w:r>
      <w:r w:rsidR="00247649">
        <w:rPr>
          <w:bCs/>
          <w:sz w:val="24"/>
          <w:szCs w:val="24"/>
        </w:rPr>
        <w:t xml:space="preserve"> </w:t>
      </w:r>
      <w:r w:rsidR="00247649" w:rsidRPr="00247649">
        <w:rPr>
          <w:bCs/>
          <w:sz w:val="24"/>
          <w:szCs w:val="24"/>
        </w:rPr>
        <w:t>«Дамба №4 водохранилища №4 РХЗ ОАО «СХК»</w:t>
      </w:r>
      <w:r>
        <w:rPr>
          <w:bCs/>
          <w:sz w:val="24"/>
          <w:szCs w:val="24"/>
        </w:rPr>
        <w:t>, и пол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>чение в органах Ростехнадзора разрешения на их эксплуатацию</w:t>
      </w:r>
      <w:r w:rsidR="00CA57DE">
        <w:rPr>
          <w:sz w:val="24"/>
          <w:szCs w:val="24"/>
        </w:rPr>
        <w:t>.</w:t>
      </w:r>
    </w:p>
    <w:p w:rsidR="00E2663E" w:rsidRDefault="00E2663E" w:rsidP="00CF201E">
      <w:pPr>
        <w:ind w:firstLine="0"/>
        <w:rPr>
          <w:sz w:val="24"/>
          <w:szCs w:val="24"/>
        </w:rPr>
      </w:pPr>
    </w:p>
    <w:p w:rsidR="00E23FC6" w:rsidRDefault="00E23FC6" w:rsidP="00CF201E">
      <w:pPr>
        <w:ind w:firstLine="0"/>
        <w:rPr>
          <w:sz w:val="24"/>
          <w:szCs w:val="24"/>
        </w:rPr>
      </w:pPr>
    </w:p>
    <w:p w:rsidR="00CF201E" w:rsidRDefault="00247649" w:rsidP="00CF201E">
      <w:pPr>
        <w:shd w:val="clear" w:color="auto" w:fill="FFFFFF"/>
        <w:ind w:firstLine="0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F201E">
        <w:rPr>
          <w:sz w:val="24"/>
          <w:szCs w:val="24"/>
        </w:rPr>
        <w:t>Главный инженер РХЗ ОАО «СХК»</w:t>
      </w:r>
    </w:p>
    <w:p w:rsidR="00CF201E" w:rsidRDefault="00CF201E" w:rsidP="00CF201E">
      <w:pPr>
        <w:shd w:val="clear" w:color="auto" w:fill="FFFFFF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                             </w:t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 w:rsidR="00C00AA0">
        <w:rPr>
          <w:sz w:val="24"/>
          <w:szCs w:val="24"/>
        </w:rPr>
        <w:tab/>
      </w:r>
      <w:r>
        <w:rPr>
          <w:sz w:val="24"/>
          <w:szCs w:val="24"/>
        </w:rPr>
        <w:t xml:space="preserve"> _______________  к.т.н. А.С. Рябов</w:t>
      </w:r>
    </w:p>
    <w:p w:rsidR="00CF201E" w:rsidRPr="00AB138A" w:rsidRDefault="00CF201E" w:rsidP="00CF201E">
      <w:pPr>
        <w:ind w:firstLine="0"/>
        <w:rPr>
          <w:sz w:val="24"/>
        </w:rPr>
      </w:pPr>
    </w:p>
    <w:p w:rsidR="00CF201E" w:rsidRPr="00AB138A" w:rsidRDefault="00DB7B02" w:rsidP="00CF201E">
      <w:pPr>
        <w:ind w:firstLine="0"/>
        <w:rPr>
          <w:sz w:val="24"/>
        </w:rPr>
      </w:pPr>
      <w:r>
        <w:rPr>
          <w:sz w:val="24"/>
        </w:rPr>
        <w:t>Виза:</w:t>
      </w:r>
    </w:p>
    <w:p w:rsidR="001C6A24" w:rsidRPr="00AB138A" w:rsidRDefault="00DB7B02" w:rsidP="00CF201E">
      <w:pPr>
        <w:ind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М.Ю. Купцов</w:t>
      </w:r>
    </w:p>
    <w:p w:rsidR="00C947C5" w:rsidRDefault="00C947C5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CF201E" w:rsidRPr="00AB138A" w:rsidRDefault="00CF201E" w:rsidP="00CF201E">
      <w:pPr>
        <w:ind w:firstLine="0"/>
        <w:rPr>
          <w:sz w:val="24"/>
        </w:rPr>
      </w:pPr>
    </w:p>
    <w:p w:rsidR="00CF201E" w:rsidRDefault="00CF201E" w:rsidP="00CF201E">
      <w:pPr>
        <w:pStyle w:val="a5"/>
        <w:ind w:firstLine="6379"/>
        <w:jc w:val="both"/>
        <w:rPr>
          <w:sz w:val="24"/>
        </w:rPr>
      </w:pPr>
      <w:r>
        <w:rPr>
          <w:sz w:val="24"/>
        </w:rPr>
        <w:t>Приложение № 2</w:t>
      </w:r>
    </w:p>
    <w:p w:rsidR="00CF201E" w:rsidRDefault="00CF201E" w:rsidP="00CF201E">
      <w:pPr>
        <w:pStyle w:val="a5"/>
        <w:jc w:val="right"/>
        <w:rPr>
          <w:sz w:val="24"/>
        </w:rPr>
      </w:pPr>
      <w:r>
        <w:rPr>
          <w:sz w:val="24"/>
        </w:rPr>
        <w:t>к Договору № _____________</w:t>
      </w:r>
    </w:p>
    <w:p w:rsidR="00CF201E" w:rsidRDefault="00CF201E" w:rsidP="00CF201E">
      <w:pPr>
        <w:pStyle w:val="a5"/>
        <w:ind w:left="4956" w:firstLine="708"/>
        <w:jc w:val="right"/>
        <w:rPr>
          <w:sz w:val="24"/>
        </w:rPr>
      </w:pPr>
      <w:r>
        <w:rPr>
          <w:sz w:val="24"/>
        </w:rPr>
        <w:t xml:space="preserve">от « </w:t>
      </w:r>
      <w:r w:rsidRPr="00EC121F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» </w:t>
      </w:r>
      <w:r>
        <w:rPr>
          <w:sz w:val="24"/>
          <w:u w:val="single"/>
        </w:rPr>
        <w:t xml:space="preserve">                   </w:t>
      </w:r>
      <w:r>
        <w:rPr>
          <w:sz w:val="24"/>
        </w:rPr>
        <w:t xml:space="preserve"> </w:t>
      </w:r>
      <w:r w:rsidR="00293823">
        <w:rPr>
          <w:sz w:val="24"/>
        </w:rPr>
        <w:t>2013 г</w:t>
      </w:r>
    </w:p>
    <w:p w:rsidR="00CF201E" w:rsidRDefault="00CF201E" w:rsidP="00CF201E">
      <w:pPr>
        <w:pStyle w:val="a5"/>
        <w:ind w:left="4956" w:firstLine="708"/>
        <w:jc w:val="right"/>
        <w:rPr>
          <w:sz w:val="24"/>
        </w:rPr>
      </w:pPr>
    </w:p>
    <w:p w:rsidR="00CF201E" w:rsidRDefault="00CF201E" w:rsidP="00CF201E">
      <w:pPr>
        <w:pStyle w:val="a5"/>
        <w:jc w:val="both"/>
        <w:rPr>
          <w:sz w:val="24"/>
        </w:rPr>
      </w:pPr>
    </w:p>
    <w:tbl>
      <w:tblPr>
        <w:tblW w:w="9678" w:type="dxa"/>
        <w:tblInd w:w="-72" w:type="dxa"/>
        <w:tblLook w:val="01E0"/>
      </w:tblPr>
      <w:tblGrid>
        <w:gridCol w:w="4716"/>
        <w:gridCol w:w="4962"/>
      </w:tblGrid>
      <w:tr w:rsidR="00CF201E" w:rsidTr="00D5359C">
        <w:tc>
          <w:tcPr>
            <w:tcW w:w="4716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Исполнитель</w:t>
            </w:r>
          </w:p>
          <w:p w:rsidR="00CF201E" w:rsidRDefault="00CF201E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3F200A" w:rsidRDefault="003F200A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3F200A" w:rsidRDefault="003F200A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 </w:t>
            </w:r>
            <w:r w:rsidR="003F200A">
              <w:rPr>
                <w:sz w:val="26"/>
                <w:szCs w:val="26"/>
              </w:rPr>
              <w:t xml:space="preserve">  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______ »________</w:t>
            </w:r>
            <w:r w:rsidR="00293823">
              <w:rPr>
                <w:sz w:val="26"/>
                <w:szCs w:val="26"/>
              </w:rPr>
              <w:t>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962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Заказчик</w:t>
            </w:r>
          </w:p>
          <w:p w:rsidR="00CF201E" w:rsidRDefault="00CF201E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ОАО «СХК»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к.т.н.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 А.С. Козырев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____</w:t>
            </w:r>
            <w:r w:rsidR="00293823">
              <w:rPr>
                <w:sz w:val="26"/>
                <w:szCs w:val="26"/>
              </w:rPr>
              <w:t>__ »_____________________2013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:rsidR="00CF201E" w:rsidRDefault="00CF201E" w:rsidP="00CF201E">
      <w:pPr>
        <w:pStyle w:val="21"/>
        <w:spacing w:line="240" w:lineRule="auto"/>
        <w:ind w:left="0" w:firstLine="0"/>
        <w:rPr>
          <w:bCs/>
          <w:sz w:val="24"/>
          <w:szCs w:val="24"/>
        </w:rPr>
      </w:pPr>
    </w:p>
    <w:p w:rsidR="000F34A8" w:rsidRPr="000F34A8" w:rsidRDefault="000F34A8" w:rsidP="00CF201E">
      <w:pPr>
        <w:pStyle w:val="21"/>
        <w:spacing w:line="240" w:lineRule="auto"/>
        <w:ind w:left="0" w:firstLine="0"/>
        <w:rPr>
          <w:bCs/>
          <w:sz w:val="24"/>
          <w:szCs w:val="24"/>
        </w:rPr>
      </w:pPr>
    </w:p>
    <w:p w:rsidR="00CF201E" w:rsidRDefault="00D662AF" w:rsidP="00CF201E">
      <w:pPr>
        <w:pStyle w:val="21"/>
        <w:spacing w:line="240" w:lineRule="auto"/>
        <w:ind w:left="0" w:firstLine="0"/>
        <w:jc w:val="center"/>
      </w:pPr>
      <w:r>
        <w:rPr>
          <w:b/>
          <w:bCs/>
        </w:rPr>
        <w:t xml:space="preserve">КАЛЕНДАРНЫЙ </w:t>
      </w:r>
      <w:r w:rsidR="00CF201E">
        <w:rPr>
          <w:b/>
          <w:bCs/>
        </w:rPr>
        <w:t>ПЛАН</w:t>
      </w:r>
    </w:p>
    <w:p w:rsidR="00CF201E" w:rsidRDefault="003F200A" w:rsidP="00CF201E">
      <w:pPr>
        <w:pStyle w:val="21"/>
        <w:spacing w:after="0" w:line="240" w:lineRule="auto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на выполнение работ</w:t>
      </w:r>
    </w:p>
    <w:p w:rsidR="00193D4F" w:rsidRPr="003F200A" w:rsidRDefault="00CF201E" w:rsidP="003F200A">
      <w:pPr>
        <w:pStyle w:val="21"/>
        <w:spacing w:after="0" w:line="240" w:lineRule="auto"/>
        <w:ind w:left="0" w:firstLine="0"/>
        <w:jc w:val="center"/>
        <w:rPr>
          <w:sz w:val="26"/>
          <w:szCs w:val="26"/>
        </w:rPr>
      </w:pPr>
      <w:r w:rsidRPr="003F200A">
        <w:rPr>
          <w:sz w:val="26"/>
          <w:szCs w:val="26"/>
        </w:rPr>
        <w:t>по теме:</w:t>
      </w:r>
    </w:p>
    <w:p w:rsidR="003F200A" w:rsidRPr="00962BAC" w:rsidRDefault="003F200A" w:rsidP="003F200A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«Разработка Деклараций безопасности гидротехнических сооружений </w:t>
      </w:r>
    </w:p>
    <w:p w:rsidR="003F200A" w:rsidRPr="00962BAC" w:rsidRDefault="003F200A" w:rsidP="003F200A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>«Плотина №3 водохранилища №3 РХЗ ОАО «СХК»</w:t>
      </w:r>
    </w:p>
    <w:p w:rsidR="003F200A" w:rsidRPr="00962BAC" w:rsidRDefault="003F200A" w:rsidP="003F200A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 и «Дамба №4 водохранилища №4 РХЗ ОАО «СХК»</w:t>
      </w:r>
    </w:p>
    <w:p w:rsidR="00193D4F" w:rsidRPr="00756D1B" w:rsidRDefault="00193D4F" w:rsidP="00193D4F">
      <w:pPr>
        <w:pStyle w:val="21"/>
        <w:spacing w:after="0" w:line="240" w:lineRule="auto"/>
        <w:ind w:left="0" w:firstLine="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="74" w:tblpY="-14"/>
        <w:tblW w:w="9464" w:type="dxa"/>
        <w:tblLook w:val="04A0"/>
      </w:tblPr>
      <w:tblGrid>
        <w:gridCol w:w="959"/>
        <w:gridCol w:w="4952"/>
        <w:gridCol w:w="1864"/>
        <w:gridCol w:w="1689"/>
      </w:tblGrid>
      <w:tr w:rsidR="00CA256F" w:rsidRPr="004518D1" w:rsidTr="006D6E9E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256F" w:rsidRPr="00E52C7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E52C76">
              <w:rPr>
                <w:sz w:val="24"/>
                <w:szCs w:val="24"/>
              </w:rPr>
              <w:t xml:space="preserve">№ </w:t>
            </w:r>
            <w:proofErr w:type="gramStart"/>
            <w:r w:rsidRPr="00E52C76">
              <w:rPr>
                <w:sz w:val="24"/>
                <w:szCs w:val="24"/>
              </w:rPr>
              <w:t>п</w:t>
            </w:r>
            <w:proofErr w:type="gramEnd"/>
            <w:r w:rsidRPr="00160700">
              <w:rPr>
                <w:sz w:val="24"/>
                <w:szCs w:val="24"/>
              </w:rPr>
              <w:t>/</w:t>
            </w:r>
            <w:r w:rsidRPr="00E52C76">
              <w:rPr>
                <w:sz w:val="24"/>
                <w:szCs w:val="24"/>
              </w:rPr>
              <w:t>п</w:t>
            </w:r>
          </w:p>
        </w:tc>
        <w:tc>
          <w:tcPr>
            <w:tcW w:w="4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256F" w:rsidRPr="00E52C7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E52C76">
              <w:rPr>
                <w:sz w:val="24"/>
                <w:szCs w:val="24"/>
              </w:rPr>
              <w:t>Наименование этапа</w:t>
            </w:r>
            <w:r w:rsidRPr="00160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830C3C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30C3C">
              <w:rPr>
                <w:sz w:val="24"/>
                <w:szCs w:val="24"/>
              </w:rPr>
              <w:t>Срок выполнения</w:t>
            </w:r>
            <w:r>
              <w:rPr>
                <w:sz w:val="24"/>
                <w:szCs w:val="24"/>
              </w:rPr>
              <w:t xml:space="preserve"> работ</w:t>
            </w:r>
          </w:p>
        </w:tc>
      </w:tr>
      <w:tr w:rsidR="00CA256F" w:rsidRPr="004518D1" w:rsidTr="006D6E9E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E52C7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E52C7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830C3C" w:rsidRDefault="00CA256F" w:rsidP="00CA256F">
            <w:pPr>
              <w:pStyle w:val="21"/>
              <w:spacing w:after="0"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30C3C">
              <w:rPr>
                <w:sz w:val="24"/>
                <w:szCs w:val="24"/>
              </w:rPr>
              <w:t>Начало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830C3C" w:rsidRDefault="00CA256F" w:rsidP="00CA256F">
            <w:pPr>
              <w:pStyle w:val="21"/>
              <w:spacing w:after="0"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30C3C">
              <w:rPr>
                <w:sz w:val="24"/>
                <w:szCs w:val="24"/>
              </w:rPr>
              <w:t>Окончание</w:t>
            </w:r>
          </w:p>
        </w:tc>
      </w:tr>
      <w:tr w:rsidR="00CA256F" w:rsidRPr="004518D1" w:rsidTr="006D6E9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556972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EF46FB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преддекларационном обследовании сооружений Контрольная топографическая съемка и промеры глубин (масштаб 1:1000)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464AA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2013</w:t>
            </w:r>
            <w:r w:rsidRPr="00464AA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464AA6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 2013 г</w:t>
            </w:r>
          </w:p>
        </w:tc>
      </w:tr>
      <w:tr w:rsidR="00CA256F" w:rsidRPr="004518D1" w:rsidTr="006D6E9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расчетов устойчивости,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зация расчета вероятного размера вреда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7C755D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 2013 г.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2013 г</w:t>
            </w:r>
          </w:p>
        </w:tc>
      </w:tr>
      <w:tr w:rsidR="00CA256F" w:rsidRPr="004518D1" w:rsidTr="006D6E9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экспертиза и согласование Декл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рации безопасности с учетом действующих нормативных документов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Pr="00495CB7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CA256F" w:rsidRPr="007C755D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56F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CA256F" w:rsidRPr="007C755D" w:rsidRDefault="00CA256F" w:rsidP="00CA256F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</w:t>
            </w:r>
          </w:p>
        </w:tc>
      </w:tr>
    </w:tbl>
    <w:p w:rsidR="00CF201E" w:rsidRPr="00E23FC6" w:rsidRDefault="00CF201E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CF201E" w:rsidRDefault="00CF201E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1C6A24" w:rsidRDefault="001C6A24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D13876" w:rsidRDefault="00D13876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D13876" w:rsidRDefault="00D13876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D13876" w:rsidRDefault="00D13876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D13876" w:rsidRPr="00756D1B" w:rsidRDefault="00D13876" w:rsidP="00CF201E">
      <w:pPr>
        <w:pStyle w:val="21"/>
        <w:spacing w:after="0" w:line="240" w:lineRule="auto"/>
        <w:ind w:left="0" w:firstLine="0"/>
        <w:rPr>
          <w:sz w:val="24"/>
          <w:szCs w:val="24"/>
        </w:rPr>
      </w:pPr>
    </w:p>
    <w:p w:rsidR="00CF201E" w:rsidRDefault="00CF201E" w:rsidP="00CF201E">
      <w:pPr>
        <w:shd w:val="clear" w:color="auto" w:fill="FFFFFF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Зав. лабораторией                                       Главный инженер РХЗ ОАО «СХК» _____________  </w:t>
      </w:r>
      <w:r w:rsidR="006826E2">
        <w:rPr>
          <w:sz w:val="24"/>
          <w:szCs w:val="24"/>
        </w:rPr>
        <w:t>Ф. И. О.</w:t>
      </w:r>
      <w:r>
        <w:rPr>
          <w:sz w:val="24"/>
          <w:szCs w:val="24"/>
        </w:rPr>
        <w:t xml:space="preserve">                               ______________  к.т.н. А.С. Рябов</w:t>
      </w:r>
    </w:p>
    <w:p w:rsidR="001C6A24" w:rsidRDefault="001C6A24" w:rsidP="00CF201E">
      <w:pPr>
        <w:spacing w:line="240" w:lineRule="auto"/>
        <w:ind w:firstLine="0"/>
        <w:rPr>
          <w:sz w:val="24"/>
          <w:szCs w:val="24"/>
        </w:rPr>
      </w:pPr>
    </w:p>
    <w:p w:rsidR="00E23FC6" w:rsidRDefault="00E23FC6">
      <w:pPr>
        <w:spacing w:line="240" w:lineRule="auto"/>
        <w:ind w:firstLine="0"/>
        <w:jc w:val="left"/>
        <w:rPr>
          <w:snapToGrid w:val="0"/>
          <w:sz w:val="24"/>
        </w:rPr>
      </w:pPr>
      <w:r>
        <w:rPr>
          <w:sz w:val="24"/>
        </w:rPr>
        <w:br w:type="page"/>
      </w:r>
    </w:p>
    <w:p w:rsidR="00CF201E" w:rsidRDefault="00CF201E" w:rsidP="00CF201E">
      <w:pPr>
        <w:pStyle w:val="a5"/>
        <w:ind w:firstLine="6379"/>
        <w:jc w:val="both"/>
        <w:rPr>
          <w:sz w:val="24"/>
        </w:rPr>
      </w:pPr>
      <w:r>
        <w:rPr>
          <w:sz w:val="24"/>
        </w:rPr>
        <w:lastRenderedPageBreak/>
        <w:t>Приложение № 3</w:t>
      </w:r>
    </w:p>
    <w:p w:rsidR="00CF201E" w:rsidRDefault="00CF201E" w:rsidP="00CF201E">
      <w:pPr>
        <w:pStyle w:val="a5"/>
        <w:jc w:val="right"/>
        <w:rPr>
          <w:sz w:val="24"/>
        </w:rPr>
      </w:pPr>
      <w:r>
        <w:rPr>
          <w:sz w:val="24"/>
        </w:rPr>
        <w:t>к Договору № _____________</w:t>
      </w:r>
    </w:p>
    <w:p w:rsidR="00CF201E" w:rsidRDefault="00CF201E" w:rsidP="00CF201E">
      <w:pPr>
        <w:pStyle w:val="a5"/>
        <w:ind w:left="4956" w:firstLine="708"/>
        <w:jc w:val="right"/>
        <w:rPr>
          <w:sz w:val="24"/>
        </w:rPr>
      </w:pPr>
      <w:r>
        <w:rPr>
          <w:sz w:val="24"/>
        </w:rPr>
        <w:t xml:space="preserve">от « </w:t>
      </w:r>
      <w:r w:rsidRPr="00EC121F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» </w:t>
      </w:r>
      <w:r>
        <w:rPr>
          <w:sz w:val="24"/>
          <w:u w:val="single"/>
        </w:rPr>
        <w:t xml:space="preserve">                   </w:t>
      </w:r>
      <w:r>
        <w:rPr>
          <w:sz w:val="24"/>
        </w:rPr>
        <w:t xml:space="preserve"> </w:t>
      </w:r>
      <w:r w:rsidR="00293823">
        <w:rPr>
          <w:sz w:val="24"/>
        </w:rPr>
        <w:t>2013 г</w:t>
      </w:r>
    </w:p>
    <w:p w:rsidR="00CF201E" w:rsidRPr="0093671E" w:rsidRDefault="00CF201E" w:rsidP="00CF201E">
      <w:pPr>
        <w:spacing w:line="276" w:lineRule="auto"/>
        <w:ind w:firstLine="0"/>
        <w:jc w:val="center"/>
        <w:rPr>
          <w:sz w:val="16"/>
          <w:szCs w:val="16"/>
        </w:rPr>
      </w:pPr>
    </w:p>
    <w:p w:rsidR="00CF201E" w:rsidRPr="00B26F1A" w:rsidRDefault="00CF201E" w:rsidP="00CF201E">
      <w:pPr>
        <w:spacing w:line="276" w:lineRule="auto"/>
        <w:ind w:firstLine="0"/>
        <w:jc w:val="center"/>
        <w:rPr>
          <w:b/>
          <w:sz w:val="26"/>
          <w:szCs w:val="26"/>
        </w:rPr>
      </w:pPr>
      <w:r w:rsidRPr="00B26F1A">
        <w:rPr>
          <w:b/>
          <w:sz w:val="26"/>
          <w:szCs w:val="26"/>
        </w:rPr>
        <w:t>ПРОТОКОЛ</w:t>
      </w:r>
    </w:p>
    <w:p w:rsidR="00CF201E" w:rsidRPr="0093671E" w:rsidRDefault="00CF201E" w:rsidP="00CF201E">
      <w:pPr>
        <w:spacing w:line="276" w:lineRule="auto"/>
        <w:ind w:firstLine="0"/>
        <w:jc w:val="center"/>
        <w:rPr>
          <w:sz w:val="16"/>
          <w:szCs w:val="16"/>
        </w:rPr>
      </w:pPr>
    </w:p>
    <w:p w:rsidR="00CF201E" w:rsidRPr="00962BAC" w:rsidRDefault="00CF201E" w:rsidP="00CF201E">
      <w:pPr>
        <w:spacing w:line="240" w:lineRule="auto"/>
        <w:ind w:firstLine="0"/>
        <w:jc w:val="center"/>
        <w:rPr>
          <w:sz w:val="26"/>
          <w:szCs w:val="26"/>
        </w:rPr>
      </w:pPr>
      <w:r w:rsidRPr="00962BAC">
        <w:rPr>
          <w:sz w:val="26"/>
          <w:szCs w:val="26"/>
        </w:rPr>
        <w:t xml:space="preserve">соглашения о договорной цене на </w:t>
      </w:r>
      <w:r w:rsidR="00295663" w:rsidRPr="00962BAC">
        <w:rPr>
          <w:sz w:val="26"/>
          <w:szCs w:val="26"/>
        </w:rPr>
        <w:t>выполнение работы</w:t>
      </w:r>
    </w:p>
    <w:p w:rsidR="00CF201E" w:rsidRPr="00962BAC" w:rsidRDefault="00CF201E" w:rsidP="00CF201E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962BAC">
        <w:rPr>
          <w:sz w:val="26"/>
          <w:szCs w:val="26"/>
        </w:rPr>
        <w:t>по теме:</w:t>
      </w:r>
    </w:p>
    <w:p w:rsidR="00962BAC" w:rsidRPr="00962BAC" w:rsidRDefault="00962BAC" w:rsidP="00962BAC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«Разработка Деклараций безопасности гидротехнических сооружений </w:t>
      </w:r>
    </w:p>
    <w:p w:rsidR="00962BAC" w:rsidRPr="00962BAC" w:rsidRDefault="00962BAC" w:rsidP="00962BAC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>«Плотина №3 водохранилища №3 РХЗ ОАО «СХК»</w:t>
      </w:r>
    </w:p>
    <w:p w:rsidR="00962BAC" w:rsidRPr="00962BAC" w:rsidRDefault="00962BAC" w:rsidP="00962BAC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 и «Дамба №4 водохранилища №4 РХЗ ОАО «СХК»</w:t>
      </w:r>
    </w:p>
    <w:p w:rsidR="00CF201E" w:rsidRPr="00ED5D0B" w:rsidRDefault="00CF201E" w:rsidP="00CF201E">
      <w:pPr>
        <w:spacing w:line="276" w:lineRule="auto"/>
        <w:ind w:firstLine="0"/>
        <w:rPr>
          <w:sz w:val="16"/>
          <w:szCs w:val="16"/>
        </w:rPr>
      </w:pPr>
    </w:p>
    <w:p w:rsidR="00CF201E" w:rsidRPr="00B26F1A" w:rsidRDefault="00070301" w:rsidP="00CF201E">
      <w:pPr>
        <w:spacing w:line="276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Мы, нижеподписавшиеся, от лица </w:t>
      </w:r>
      <w:r w:rsidR="00CF201E" w:rsidRPr="00B26F1A">
        <w:rPr>
          <w:b/>
          <w:sz w:val="26"/>
          <w:szCs w:val="26"/>
        </w:rPr>
        <w:t>ЗАКАЗЧИКА</w:t>
      </w:r>
    </w:p>
    <w:p w:rsidR="00CF201E" w:rsidRPr="00ED5D0B" w:rsidRDefault="00CF201E" w:rsidP="00CF201E">
      <w:pPr>
        <w:spacing w:line="276" w:lineRule="auto"/>
        <w:ind w:firstLine="0"/>
        <w:rPr>
          <w:sz w:val="16"/>
          <w:szCs w:val="16"/>
        </w:rPr>
      </w:pPr>
    </w:p>
    <w:p w:rsidR="00CF201E" w:rsidRPr="00B26F1A" w:rsidRDefault="00CF201E" w:rsidP="00CF201E">
      <w:pPr>
        <w:spacing w:line="276" w:lineRule="auto"/>
        <w:ind w:firstLine="0"/>
        <w:jc w:val="center"/>
        <w:rPr>
          <w:b/>
          <w:color w:val="FFFFFF" w:themeColor="background1"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        </w:t>
      </w:r>
      <w:r w:rsidRPr="00B26F1A">
        <w:rPr>
          <w:b/>
          <w:sz w:val="26"/>
          <w:szCs w:val="26"/>
          <w:u w:val="single"/>
        </w:rPr>
        <w:t>Главный инженер  ОАО  «СХК»</w:t>
      </w:r>
      <w:proofErr w:type="gramStart"/>
      <w:r>
        <w:rPr>
          <w:b/>
          <w:sz w:val="26"/>
          <w:szCs w:val="26"/>
          <w:u w:val="single"/>
        </w:rPr>
        <w:t xml:space="preserve">                                     </w:t>
      </w:r>
      <w:r w:rsidRPr="00B26F1A">
        <w:rPr>
          <w:b/>
          <w:color w:val="FFFFFF" w:themeColor="background1"/>
          <w:sz w:val="26"/>
          <w:szCs w:val="26"/>
          <w:u w:val="single"/>
        </w:rPr>
        <w:t>.</w:t>
      </w:r>
      <w:proofErr w:type="gramEnd"/>
    </w:p>
    <w:p w:rsidR="00CF201E" w:rsidRPr="00B26F1A" w:rsidRDefault="00CF201E" w:rsidP="00CF201E">
      <w:pPr>
        <w:ind w:firstLine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        </w:t>
      </w:r>
      <w:r w:rsidRPr="00B26F1A">
        <w:rPr>
          <w:b/>
          <w:sz w:val="26"/>
          <w:szCs w:val="26"/>
          <w:u w:val="single"/>
        </w:rPr>
        <w:t>Козырев Анатолий Степанович</w:t>
      </w:r>
      <w:proofErr w:type="gramStart"/>
      <w:r>
        <w:rPr>
          <w:b/>
          <w:sz w:val="26"/>
          <w:szCs w:val="26"/>
          <w:u w:val="single"/>
        </w:rPr>
        <w:t xml:space="preserve">                                        </w:t>
      </w:r>
      <w:r w:rsidRPr="00B26F1A">
        <w:rPr>
          <w:b/>
          <w:color w:val="FFFFFF" w:themeColor="background1"/>
          <w:sz w:val="26"/>
          <w:szCs w:val="26"/>
          <w:u w:val="single"/>
        </w:rPr>
        <w:t>.</w:t>
      </w:r>
      <w:proofErr w:type="gramEnd"/>
    </w:p>
    <w:p w:rsidR="00CF201E" w:rsidRPr="00B26F1A" w:rsidRDefault="00CF201E" w:rsidP="00CF201E">
      <w:pPr>
        <w:ind w:firstLine="0"/>
        <w:rPr>
          <w:b/>
          <w:sz w:val="24"/>
          <w:szCs w:val="24"/>
        </w:rPr>
      </w:pPr>
      <w:r w:rsidRPr="00B26F1A">
        <w:rPr>
          <w:sz w:val="24"/>
          <w:szCs w:val="24"/>
        </w:rPr>
        <w:t xml:space="preserve">действующего на основании </w:t>
      </w:r>
      <w:r w:rsidR="007A64FE">
        <w:rPr>
          <w:sz w:val="24"/>
          <w:szCs w:val="24"/>
          <w:u w:val="single"/>
        </w:rPr>
        <w:t>доверенности, исх.№ 12105-01-26/135 от 03.02.2012 г</w:t>
      </w:r>
    </w:p>
    <w:p w:rsidR="00CF201E" w:rsidRDefault="00CF201E" w:rsidP="00CF201E">
      <w:pPr>
        <w:ind w:firstLine="0"/>
        <w:rPr>
          <w:b/>
          <w:sz w:val="26"/>
          <w:szCs w:val="26"/>
        </w:rPr>
      </w:pPr>
      <w:r w:rsidRPr="00B26F1A">
        <w:rPr>
          <w:sz w:val="24"/>
          <w:szCs w:val="24"/>
        </w:rPr>
        <w:t>и от лица</w:t>
      </w:r>
      <w:r>
        <w:rPr>
          <w:sz w:val="26"/>
          <w:szCs w:val="26"/>
        </w:rPr>
        <w:t xml:space="preserve">  </w:t>
      </w:r>
      <w:r>
        <w:rPr>
          <w:b/>
          <w:sz w:val="26"/>
          <w:szCs w:val="26"/>
        </w:rPr>
        <w:t>ИСПОЛНИТЕЛЯ</w:t>
      </w:r>
    </w:p>
    <w:p w:rsidR="00CF201E" w:rsidRPr="00BD0083" w:rsidRDefault="00CF201E" w:rsidP="000F34A8">
      <w:pPr>
        <w:ind w:firstLine="0"/>
        <w:rPr>
          <w:b/>
          <w:sz w:val="26"/>
          <w:szCs w:val="26"/>
          <w:u w:val="single"/>
        </w:rPr>
      </w:pPr>
      <w:r w:rsidRPr="00BD0083">
        <w:rPr>
          <w:b/>
          <w:sz w:val="26"/>
          <w:szCs w:val="26"/>
          <w:u w:val="single"/>
        </w:rPr>
        <w:t xml:space="preserve">       </w:t>
      </w:r>
      <w:r w:rsidR="000F34A8">
        <w:rPr>
          <w:b/>
          <w:sz w:val="26"/>
          <w:szCs w:val="26"/>
          <w:u w:val="single"/>
        </w:rPr>
        <w:t xml:space="preserve">                        </w:t>
      </w:r>
      <w:r w:rsidR="00962BAC">
        <w:rPr>
          <w:b/>
          <w:sz w:val="26"/>
          <w:szCs w:val="26"/>
          <w:u w:val="single"/>
        </w:rPr>
        <w:t xml:space="preserve"> </w:t>
      </w:r>
    </w:p>
    <w:p w:rsidR="00CF201E" w:rsidRPr="0093671E" w:rsidRDefault="00CF201E" w:rsidP="00962BAC">
      <w:pPr>
        <w:ind w:firstLine="0"/>
        <w:rPr>
          <w:b/>
          <w:sz w:val="24"/>
          <w:szCs w:val="24"/>
          <w:u w:val="single"/>
        </w:rPr>
      </w:pPr>
      <w:r w:rsidRPr="00BD0083">
        <w:rPr>
          <w:b/>
          <w:sz w:val="26"/>
          <w:szCs w:val="26"/>
          <w:u w:val="single"/>
        </w:rPr>
        <w:t xml:space="preserve">                                      </w:t>
      </w:r>
      <w:r w:rsidR="000F34A8">
        <w:rPr>
          <w:b/>
          <w:sz w:val="26"/>
          <w:szCs w:val="26"/>
          <w:u w:val="single"/>
        </w:rPr>
        <w:t xml:space="preserve">  </w:t>
      </w:r>
      <w:r w:rsidRPr="00BD0083">
        <w:rPr>
          <w:b/>
          <w:sz w:val="26"/>
          <w:szCs w:val="26"/>
          <w:u w:val="single"/>
        </w:rPr>
        <w:t xml:space="preserve">         </w:t>
      </w:r>
      <w:r w:rsidRPr="0093671E">
        <w:rPr>
          <w:b/>
          <w:color w:val="FFFFFF" w:themeColor="background1"/>
          <w:sz w:val="24"/>
          <w:szCs w:val="24"/>
          <w:u w:val="single"/>
        </w:rPr>
        <w:t>.</w:t>
      </w:r>
    </w:p>
    <w:p w:rsidR="00CF201E" w:rsidRPr="00ED5D0B" w:rsidRDefault="00CF201E" w:rsidP="00CF201E">
      <w:pPr>
        <w:spacing w:line="276" w:lineRule="auto"/>
        <w:ind w:firstLine="0"/>
        <w:rPr>
          <w:sz w:val="24"/>
          <w:szCs w:val="24"/>
        </w:rPr>
      </w:pPr>
      <w:r w:rsidRPr="00B26F1A">
        <w:rPr>
          <w:sz w:val="24"/>
          <w:szCs w:val="24"/>
        </w:rPr>
        <w:t xml:space="preserve">действующий на основании  </w:t>
      </w:r>
      <w:r w:rsidRPr="00B26F1A">
        <w:rPr>
          <w:b/>
          <w:sz w:val="24"/>
          <w:szCs w:val="24"/>
        </w:rPr>
        <w:t>дове</w:t>
      </w:r>
      <w:r w:rsidR="00E2663E">
        <w:rPr>
          <w:b/>
          <w:sz w:val="24"/>
          <w:szCs w:val="24"/>
        </w:rPr>
        <w:t>ренности, исх. №</w:t>
      </w:r>
      <w:proofErr w:type="gramStart"/>
      <w:r w:rsidR="00962BAC">
        <w:rPr>
          <w:b/>
          <w:sz w:val="24"/>
          <w:szCs w:val="24"/>
        </w:rPr>
        <w:t xml:space="preserve">      </w:t>
      </w:r>
      <w:r w:rsidRPr="00B26F1A"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 другой </w:t>
      </w:r>
      <w:r w:rsidRPr="00B26F1A">
        <w:rPr>
          <w:sz w:val="24"/>
          <w:szCs w:val="24"/>
        </w:rPr>
        <w:t>стороны, удостоверяем, что сторонами достигнуто соглашение о величине договорной цены на создание научно-технической продукции в сумме:</w:t>
      </w:r>
    </w:p>
    <w:p w:rsidR="00CF201E" w:rsidRPr="00E2663E" w:rsidRDefault="00CF201E" w:rsidP="00E2663E">
      <w:pPr>
        <w:pStyle w:val="a5"/>
        <w:spacing w:line="360" w:lineRule="auto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         </w:t>
      </w:r>
      <w:r w:rsidR="000F34A8">
        <w:rPr>
          <w:b/>
          <w:sz w:val="24"/>
          <w:u w:val="single"/>
        </w:rPr>
        <w:t xml:space="preserve">    </w:t>
      </w:r>
      <w:r>
        <w:rPr>
          <w:b/>
          <w:sz w:val="24"/>
          <w:u w:val="single"/>
        </w:rPr>
        <w:t xml:space="preserve">  </w:t>
      </w:r>
      <w:r w:rsidR="00D13876">
        <w:rPr>
          <w:b/>
          <w:sz w:val="24"/>
          <w:u w:val="single"/>
        </w:rPr>
        <w:t xml:space="preserve">  </w:t>
      </w:r>
      <w:r>
        <w:rPr>
          <w:b/>
          <w:sz w:val="24"/>
          <w:u w:val="single"/>
        </w:rPr>
        <w:t xml:space="preserve">  </w:t>
      </w:r>
      <w:r w:rsidRPr="002E36E8">
        <w:rPr>
          <w:b/>
          <w:sz w:val="24"/>
          <w:u w:val="single"/>
        </w:rPr>
        <w:t xml:space="preserve">  </w:t>
      </w:r>
      <w:r w:rsidRPr="002E36E8">
        <w:rPr>
          <w:b/>
          <w:color w:val="000000"/>
          <w:sz w:val="24"/>
          <w:szCs w:val="24"/>
          <w:u w:val="single"/>
        </w:rPr>
        <w:t xml:space="preserve">   рублей</w:t>
      </w:r>
      <w:r>
        <w:rPr>
          <w:b/>
          <w:color w:val="000000"/>
          <w:sz w:val="24"/>
          <w:szCs w:val="24"/>
          <w:u w:val="single"/>
        </w:rPr>
        <w:t xml:space="preserve">    </w:t>
      </w:r>
      <w:r w:rsidRPr="00ED5D0B">
        <w:rPr>
          <w:b/>
          <w:sz w:val="24"/>
          <w:u w:val="single"/>
        </w:rPr>
        <w:t>00 копеек</w:t>
      </w:r>
      <w:r>
        <w:rPr>
          <w:b/>
          <w:sz w:val="24"/>
          <w:u w:val="single"/>
        </w:rPr>
        <w:t>,</w:t>
      </w:r>
      <w:proofErr w:type="gramStart"/>
      <w:r>
        <w:rPr>
          <w:b/>
          <w:color w:val="000000"/>
          <w:sz w:val="24"/>
          <w:szCs w:val="24"/>
          <w:u w:val="single"/>
        </w:rPr>
        <w:t xml:space="preserve"> </w:t>
      </w:r>
      <w:r w:rsidRPr="002E36E8">
        <w:rPr>
          <w:b/>
          <w:color w:val="FFFFFF" w:themeColor="background1"/>
          <w:sz w:val="24"/>
          <w:szCs w:val="24"/>
          <w:u w:val="single"/>
        </w:rPr>
        <w:t>.</w:t>
      </w:r>
      <w:proofErr w:type="gramEnd"/>
    </w:p>
    <w:p w:rsidR="00962BAC" w:rsidRDefault="00E2663E" w:rsidP="00962BAC">
      <w:pPr>
        <w:ind w:firstLine="0"/>
        <w:rPr>
          <w:b/>
          <w:sz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                     </w:t>
      </w:r>
      <w:r w:rsidR="00D13876">
        <w:rPr>
          <w:b/>
          <w:color w:val="000000"/>
          <w:sz w:val="24"/>
          <w:szCs w:val="24"/>
          <w:u w:val="single"/>
        </w:rPr>
        <w:t xml:space="preserve"> </w:t>
      </w:r>
      <w:r>
        <w:rPr>
          <w:b/>
          <w:color w:val="000000"/>
          <w:sz w:val="24"/>
          <w:szCs w:val="24"/>
          <w:u w:val="single"/>
        </w:rPr>
        <w:t xml:space="preserve">               </w:t>
      </w:r>
      <w:r w:rsidR="00962BAC">
        <w:rPr>
          <w:b/>
          <w:color w:val="000000"/>
          <w:sz w:val="24"/>
          <w:szCs w:val="24"/>
          <w:u w:val="single"/>
        </w:rPr>
        <w:t>с</w:t>
      </w:r>
      <w:r>
        <w:rPr>
          <w:b/>
          <w:color w:val="000000"/>
          <w:sz w:val="24"/>
          <w:szCs w:val="24"/>
          <w:u w:val="single"/>
        </w:rPr>
        <w:t xml:space="preserve">    </w:t>
      </w:r>
      <w:r w:rsidRPr="00E2663E">
        <w:rPr>
          <w:b/>
          <w:color w:val="000000"/>
          <w:sz w:val="24"/>
          <w:szCs w:val="24"/>
          <w:u w:val="single"/>
        </w:rPr>
        <w:t>НДС</w:t>
      </w:r>
    </w:p>
    <w:p w:rsidR="00CF201E" w:rsidRPr="000B7106" w:rsidRDefault="00CF201E" w:rsidP="00CF201E">
      <w:pPr>
        <w:spacing w:line="240" w:lineRule="auto"/>
        <w:ind w:firstLine="709"/>
        <w:rPr>
          <w:sz w:val="24"/>
          <w:szCs w:val="24"/>
        </w:rPr>
      </w:pPr>
      <w:r w:rsidRPr="000B7106">
        <w:rPr>
          <w:sz w:val="24"/>
          <w:szCs w:val="24"/>
        </w:rPr>
        <w:t>При выполнении (невыполнении) Исполнителем условий договора в соответствии с пунктами</w:t>
      </w:r>
    </w:p>
    <w:p w:rsidR="00CF201E" w:rsidRPr="00107DDB" w:rsidRDefault="00CF201E" w:rsidP="00CF201E">
      <w:pPr>
        <w:spacing w:line="276" w:lineRule="auto"/>
        <w:ind w:firstLine="0"/>
        <w:rPr>
          <w:sz w:val="24"/>
          <w:szCs w:val="24"/>
        </w:rPr>
      </w:pPr>
      <w:r w:rsidRPr="00107DDB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</w:t>
      </w:r>
    </w:p>
    <w:p w:rsidR="00CF201E" w:rsidRPr="00107DDB" w:rsidRDefault="00CF201E" w:rsidP="00CF201E">
      <w:pPr>
        <w:spacing w:line="276" w:lineRule="auto"/>
        <w:ind w:firstLine="0"/>
        <w:rPr>
          <w:sz w:val="24"/>
          <w:szCs w:val="24"/>
        </w:rPr>
      </w:pPr>
      <w:r w:rsidRPr="00107DDB">
        <w:rPr>
          <w:sz w:val="24"/>
          <w:szCs w:val="24"/>
        </w:rPr>
        <w:t>договорная цена увеличивается (уменьшается): по пун</w:t>
      </w:r>
      <w:r>
        <w:rPr>
          <w:sz w:val="24"/>
          <w:szCs w:val="24"/>
        </w:rPr>
        <w:t xml:space="preserve">кту ___________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__________</w:t>
      </w:r>
      <w:r w:rsidRPr="00107DDB">
        <w:rPr>
          <w:sz w:val="24"/>
          <w:szCs w:val="24"/>
        </w:rPr>
        <w:t>__ %</w:t>
      </w:r>
    </w:p>
    <w:p w:rsidR="00CF201E" w:rsidRDefault="00CF201E" w:rsidP="00CF201E">
      <w:pPr>
        <w:spacing w:line="276" w:lineRule="auto"/>
        <w:ind w:firstLine="0"/>
        <w:rPr>
          <w:sz w:val="24"/>
          <w:szCs w:val="24"/>
        </w:rPr>
      </w:pPr>
      <w:r w:rsidRPr="00107DDB">
        <w:rPr>
          <w:sz w:val="24"/>
          <w:szCs w:val="24"/>
        </w:rPr>
        <w:t>по пункту ________</w:t>
      </w:r>
      <w:r w:rsidR="00E2663E">
        <w:rPr>
          <w:sz w:val="24"/>
          <w:szCs w:val="24"/>
        </w:rPr>
        <w:t>______</w:t>
      </w:r>
      <w:r w:rsidRPr="00107DDB">
        <w:rPr>
          <w:sz w:val="24"/>
          <w:szCs w:val="24"/>
        </w:rPr>
        <w:t xml:space="preserve">_ </w:t>
      </w:r>
      <w:proofErr w:type="gramStart"/>
      <w:r w:rsidRPr="00107DDB">
        <w:rPr>
          <w:sz w:val="24"/>
          <w:szCs w:val="24"/>
        </w:rPr>
        <w:t>на</w:t>
      </w:r>
      <w:proofErr w:type="gramEnd"/>
      <w:r w:rsidRPr="00107DDB">
        <w:rPr>
          <w:sz w:val="24"/>
          <w:szCs w:val="24"/>
        </w:rPr>
        <w:t xml:space="preserve"> ___________</w:t>
      </w:r>
      <w:r>
        <w:rPr>
          <w:sz w:val="24"/>
          <w:szCs w:val="24"/>
        </w:rPr>
        <w:t xml:space="preserve"> </w:t>
      </w:r>
      <w:r w:rsidRPr="00107DDB">
        <w:rPr>
          <w:sz w:val="24"/>
          <w:szCs w:val="24"/>
        </w:rPr>
        <w:t>% по пункту ____________ на _____________________ %</w:t>
      </w:r>
      <w:r w:rsidR="00E2663E">
        <w:rPr>
          <w:sz w:val="24"/>
          <w:szCs w:val="24"/>
        </w:rPr>
        <w:t>.</w:t>
      </w:r>
    </w:p>
    <w:p w:rsidR="00E2663E" w:rsidRPr="00107DDB" w:rsidRDefault="00E2663E" w:rsidP="00CF201E">
      <w:pPr>
        <w:spacing w:line="276" w:lineRule="auto"/>
        <w:ind w:firstLine="0"/>
        <w:rPr>
          <w:sz w:val="24"/>
          <w:szCs w:val="24"/>
        </w:rPr>
      </w:pPr>
    </w:p>
    <w:p w:rsidR="00CF201E" w:rsidRPr="00107DDB" w:rsidRDefault="00CF201E" w:rsidP="00CF201E">
      <w:pPr>
        <w:spacing w:line="276" w:lineRule="auto"/>
        <w:ind w:firstLine="0"/>
        <w:rPr>
          <w:b/>
          <w:sz w:val="24"/>
          <w:szCs w:val="24"/>
        </w:rPr>
      </w:pPr>
      <w:r w:rsidRPr="00107DDB">
        <w:rPr>
          <w:b/>
          <w:sz w:val="24"/>
          <w:szCs w:val="24"/>
        </w:rPr>
        <w:t>Настоящий протокол является основани</w:t>
      </w:r>
      <w:r>
        <w:rPr>
          <w:b/>
          <w:sz w:val="24"/>
          <w:szCs w:val="24"/>
        </w:rPr>
        <w:t>ем для проведения взаимных расчё</w:t>
      </w:r>
      <w:r w:rsidRPr="00107DDB">
        <w:rPr>
          <w:b/>
          <w:sz w:val="24"/>
          <w:szCs w:val="24"/>
        </w:rPr>
        <w:t>тов и пл</w:t>
      </w:r>
      <w:r w:rsidRPr="00107DDB">
        <w:rPr>
          <w:b/>
          <w:sz w:val="24"/>
          <w:szCs w:val="24"/>
        </w:rPr>
        <w:t>а</w:t>
      </w:r>
      <w:r w:rsidRPr="00107DDB">
        <w:rPr>
          <w:b/>
          <w:sz w:val="24"/>
          <w:szCs w:val="24"/>
        </w:rPr>
        <w:t>тежей между Исполнителем  и  Заказчиком.</w:t>
      </w:r>
    </w:p>
    <w:p w:rsidR="006F5037" w:rsidRDefault="006F5037" w:rsidP="00CF201E">
      <w:pPr>
        <w:spacing w:line="276" w:lineRule="auto"/>
        <w:ind w:firstLine="0"/>
        <w:rPr>
          <w:sz w:val="24"/>
          <w:szCs w:val="24"/>
        </w:rPr>
      </w:pPr>
    </w:p>
    <w:p w:rsidR="00E2663E" w:rsidRPr="006F5037" w:rsidRDefault="00E2663E" w:rsidP="00CF201E">
      <w:pPr>
        <w:spacing w:line="276" w:lineRule="auto"/>
        <w:ind w:firstLine="0"/>
        <w:rPr>
          <w:sz w:val="24"/>
          <w:szCs w:val="24"/>
        </w:rPr>
      </w:pPr>
    </w:p>
    <w:tbl>
      <w:tblPr>
        <w:tblW w:w="9678" w:type="dxa"/>
        <w:tblInd w:w="-72" w:type="dxa"/>
        <w:tblLook w:val="01E0"/>
      </w:tblPr>
      <w:tblGrid>
        <w:gridCol w:w="4716"/>
        <w:gridCol w:w="4962"/>
      </w:tblGrid>
      <w:tr w:rsidR="00CF201E" w:rsidTr="00D5359C">
        <w:tc>
          <w:tcPr>
            <w:tcW w:w="4716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Исполнитель</w:t>
            </w:r>
          </w:p>
          <w:p w:rsidR="00CF201E" w:rsidRPr="00ED5D0B" w:rsidRDefault="00CF201E" w:rsidP="00D5359C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Зам. директора </w:t>
            </w:r>
          </w:p>
          <w:p w:rsidR="000B7106" w:rsidRDefault="000B7106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 </w:t>
            </w:r>
            <w:r w:rsidR="000B7106">
              <w:rPr>
                <w:sz w:val="26"/>
                <w:szCs w:val="26"/>
              </w:rPr>
              <w:t xml:space="preserve">      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</w:t>
            </w:r>
            <w:r w:rsidR="00293823">
              <w:rPr>
                <w:sz w:val="26"/>
                <w:szCs w:val="26"/>
              </w:rPr>
              <w:t>_____ »__________________2013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962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Заказчик</w:t>
            </w:r>
          </w:p>
          <w:p w:rsidR="00CF201E" w:rsidRPr="00ED5D0B" w:rsidRDefault="00CF201E" w:rsidP="00D5359C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ОАО «СХК»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к.т.н.</w:t>
            </w:r>
          </w:p>
          <w:p w:rsidR="00CF201E" w:rsidRDefault="00CF201E" w:rsidP="00D5359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 А.С. Козырев</w:t>
            </w: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____</w:t>
            </w:r>
            <w:r w:rsidR="00293823">
              <w:rPr>
                <w:sz w:val="26"/>
                <w:szCs w:val="26"/>
              </w:rPr>
              <w:t>__ »_____________________2013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:rsidR="00E2663E" w:rsidRDefault="00E2663E" w:rsidP="006F5037">
      <w:pPr>
        <w:pStyle w:val="a5"/>
        <w:jc w:val="both"/>
        <w:rPr>
          <w:sz w:val="24"/>
        </w:rPr>
      </w:pPr>
    </w:p>
    <w:p w:rsidR="00D13876" w:rsidRDefault="00D13876">
      <w:pPr>
        <w:spacing w:line="240" w:lineRule="auto"/>
        <w:ind w:firstLine="0"/>
        <w:jc w:val="left"/>
        <w:rPr>
          <w:snapToGrid w:val="0"/>
          <w:sz w:val="24"/>
        </w:rPr>
      </w:pPr>
      <w:r>
        <w:rPr>
          <w:sz w:val="24"/>
        </w:rPr>
        <w:br w:type="page"/>
      </w:r>
    </w:p>
    <w:p w:rsidR="00CF201E" w:rsidRDefault="00CF201E" w:rsidP="00CF201E">
      <w:pPr>
        <w:pStyle w:val="a5"/>
        <w:ind w:left="6379"/>
        <w:jc w:val="both"/>
        <w:rPr>
          <w:sz w:val="24"/>
        </w:rPr>
      </w:pPr>
      <w:r>
        <w:rPr>
          <w:sz w:val="24"/>
        </w:rPr>
        <w:lastRenderedPageBreak/>
        <w:t>Приложение № 4</w:t>
      </w:r>
    </w:p>
    <w:p w:rsidR="00CF201E" w:rsidRDefault="00CF201E" w:rsidP="00CF201E">
      <w:pPr>
        <w:pStyle w:val="a5"/>
        <w:ind w:left="6379"/>
        <w:jc w:val="both"/>
        <w:rPr>
          <w:sz w:val="24"/>
        </w:rPr>
      </w:pPr>
      <w:r>
        <w:rPr>
          <w:sz w:val="24"/>
        </w:rPr>
        <w:t>к Договору № _____________</w:t>
      </w:r>
    </w:p>
    <w:p w:rsidR="00CF201E" w:rsidRDefault="00CF201E" w:rsidP="00CF201E">
      <w:pPr>
        <w:pStyle w:val="a5"/>
        <w:ind w:left="6379"/>
        <w:jc w:val="both"/>
        <w:rPr>
          <w:sz w:val="24"/>
        </w:rPr>
      </w:pPr>
      <w:r>
        <w:rPr>
          <w:sz w:val="24"/>
        </w:rPr>
        <w:t xml:space="preserve">от « </w:t>
      </w:r>
      <w:r w:rsidRPr="00EC121F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» </w:t>
      </w:r>
      <w:r>
        <w:rPr>
          <w:sz w:val="24"/>
          <w:u w:val="single"/>
        </w:rPr>
        <w:t xml:space="preserve">                   </w:t>
      </w:r>
      <w:r>
        <w:rPr>
          <w:sz w:val="24"/>
        </w:rPr>
        <w:t xml:space="preserve"> </w:t>
      </w:r>
      <w:r w:rsidR="00293823">
        <w:rPr>
          <w:sz w:val="24"/>
        </w:rPr>
        <w:t>2013 г</w:t>
      </w:r>
    </w:p>
    <w:p w:rsidR="00CF201E" w:rsidRDefault="00CF201E" w:rsidP="00CF201E">
      <w:pPr>
        <w:pStyle w:val="a5"/>
        <w:jc w:val="both"/>
        <w:rPr>
          <w:sz w:val="24"/>
        </w:rPr>
      </w:pPr>
    </w:p>
    <w:p w:rsidR="00CF201E" w:rsidRPr="002E36E8" w:rsidRDefault="00CF201E" w:rsidP="00CF201E">
      <w:pPr>
        <w:pStyle w:val="a5"/>
        <w:jc w:val="both"/>
        <w:rPr>
          <w:sz w:val="24"/>
        </w:rPr>
      </w:pPr>
    </w:p>
    <w:p w:rsidR="00CF201E" w:rsidRPr="00107DDB" w:rsidRDefault="00CF201E" w:rsidP="00CF201E">
      <w:pPr>
        <w:pStyle w:val="a5"/>
        <w:spacing w:line="276" w:lineRule="auto"/>
        <w:jc w:val="center"/>
        <w:rPr>
          <w:b/>
          <w:sz w:val="26"/>
          <w:szCs w:val="26"/>
        </w:rPr>
      </w:pPr>
      <w:r w:rsidRPr="00107DDB">
        <w:rPr>
          <w:b/>
          <w:sz w:val="26"/>
          <w:szCs w:val="26"/>
        </w:rPr>
        <w:t>СТРУКТУРА ЦЕНЫ</w:t>
      </w:r>
    </w:p>
    <w:p w:rsidR="00CF201E" w:rsidRDefault="00203F6A" w:rsidP="00CF201E">
      <w:pPr>
        <w:pStyle w:val="a5"/>
        <w:spacing w:line="276" w:lineRule="auto"/>
        <w:jc w:val="center"/>
        <w:rPr>
          <w:b/>
          <w:sz w:val="24"/>
          <w:szCs w:val="24"/>
        </w:rPr>
      </w:pPr>
      <w:r>
        <w:rPr>
          <w:sz w:val="26"/>
          <w:szCs w:val="26"/>
        </w:rPr>
        <w:t xml:space="preserve">на </w:t>
      </w:r>
      <w:r w:rsidR="00295663">
        <w:rPr>
          <w:sz w:val="26"/>
          <w:szCs w:val="26"/>
        </w:rPr>
        <w:t>выполн</w:t>
      </w:r>
      <w:r w:rsidR="00ED739F">
        <w:rPr>
          <w:sz w:val="26"/>
          <w:szCs w:val="26"/>
        </w:rPr>
        <w:t>ение работ</w:t>
      </w:r>
      <w:r w:rsidR="00295663">
        <w:rPr>
          <w:sz w:val="24"/>
          <w:szCs w:val="24"/>
        </w:rPr>
        <w:t xml:space="preserve"> </w:t>
      </w:r>
      <w:r w:rsidR="00CF201E" w:rsidRPr="00203F6A">
        <w:rPr>
          <w:sz w:val="26"/>
          <w:szCs w:val="26"/>
        </w:rPr>
        <w:t>по теме:</w:t>
      </w:r>
    </w:p>
    <w:p w:rsidR="00772FCF" w:rsidRPr="00962BAC" w:rsidRDefault="00772FCF" w:rsidP="00772FCF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«Разработка Деклараций безопасности гидротехнических сооружений </w:t>
      </w:r>
    </w:p>
    <w:p w:rsidR="00772FCF" w:rsidRPr="00962BAC" w:rsidRDefault="00772FCF" w:rsidP="00772FCF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>«Плотина №3 водохранилища №3 РХЗ ОАО «СХК»</w:t>
      </w:r>
    </w:p>
    <w:p w:rsidR="00772FCF" w:rsidRPr="00962BAC" w:rsidRDefault="00772FCF" w:rsidP="00772FCF">
      <w:pPr>
        <w:spacing w:line="240" w:lineRule="auto"/>
        <w:jc w:val="center"/>
        <w:rPr>
          <w:b/>
          <w:sz w:val="26"/>
          <w:szCs w:val="26"/>
        </w:rPr>
      </w:pPr>
      <w:r w:rsidRPr="00962BAC">
        <w:rPr>
          <w:b/>
          <w:sz w:val="26"/>
          <w:szCs w:val="26"/>
        </w:rPr>
        <w:t xml:space="preserve"> и «Дамба №4 водохранилища №4 РХЗ ОАО «СХК»</w:t>
      </w:r>
    </w:p>
    <w:p w:rsidR="00E2663E" w:rsidRDefault="00E2663E" w:rsidP="00E2663E">
      <w:pPr>
        <w:pStyle w:val="a5"/>
        <w:jc w:val="both"/>
        <w:rPr>
          <w:sz w:val="24"/>
          <w:szCs w:val="24"/>
        </w:rPr>
      </w:pPr>
    </w:p>
    <w:p w:rsidR="00E2663E" w:rsidRDefault="00E2663E" w:rsidP="00E2663E">
      <w:pPr>
        <w:pStyle w:val="a5"/>
        <w:jc w:val="both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/>
      </w:tblPr>
      <w:tblGrid>
        <w:gridCol w:w="692"/>
        <w:gridCol w:w="5856"/>
        <w:gridCol w:w="1552"/>
      </w:tblGrid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E2663E" w:rsidP="000F34A8">
            <w:pPr>
              <w:pStyle w:val="a5"/>
              <w:jc w:val="center"/>
              <w:rPr>
                <w:sz w:val="22"/>
                <w:szCs w:val="22"/>
              </w:rPr>
            </w:pPr>
            <w:r w:rsidRPr="00B11947">
              <w:rPr>
                <w:sz w:val="22"/>
                <w:szCs w:val="22"/>
              </w:rPr>
              <w:t>№</w:t>
            </w:r>
          </w:p>
          <w:p w:rsidR="00E2663E" w:rsidRPr="00B11947" w:rsidRDefault="00E2663E" w:rsidP="000F34A8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B11947">
              <w:rPr>
                <w:sz w:val="22"/>
                <w:szCs w:val="22"/>
              </w:rPr>
              <w:t>п</w:t>
            </w:r>
            <w:proofErr w:type="gramEnd"/>
            <w:r w:rsidRPr="00B11947">
              <w:rPr>
                <w:sz w:val="22"/>
                <w:szCs w:val="22"/>
              </w:rPr>
              <w:t>/п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E2663E" w:rsidP="000F34A8">
            <w:pPr>
              <w:pStyle w:val="a5"/>
              <w:jc w:val="center"/>
              <w:rPr>
                <w:sz w:val="22"/>
                <w:szCs w:val="22"/>
              </w:rPr>
            </w:pPr>
            <w:r w:rsidRPr="00B11947">
              <w:rPr>
                <w:sz w:val="22"/>
                <w:szCs w:val="22"/>
              </w:rPr>
              <w:t>Наименование статей расхода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0F34A8">
            <w:pPr>
              <w:pStyle w:val="a5"/>
              <w:jc w:val="center"/>
              <w:rPr>
                <w:sz w:val="22"/>
                <w:szCs w:val="22"/>
              </w:rPr>
            </w:pPr>
            <w:r w:rsidRPr="00B11947">
              <w:rPr>
                <w:sz w:val="22"/>
                <w:szCs w:val="22"/>
              </w:rPr>
              <w:t>Сумма (руб.)</w:t>
            </w: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E2663E" w:rsidP="000F34A8">
            <w:pPr>
              <w:pStyle w:val="a5"/>
              <w:jc w:val="center"/>
              <w:rPr>
                <w:sz w:val="22"/>
                <w:szCs w:val="22"/>
              </w:rPr>
            </w:pPr>
            <w:r w:rsidRPr="00B11947">
              <w:rPr>
                <w:sz w:val="22"/>
                <w:szCs w:val="22"/>
              </w:rPr>
              <w:t>1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C467B4">
              <w:rPr>
                <w:sz w:val="22"/>
                <w:szCs w:val="22"/>
              </w:rPr>
              <w:t xml:space="preserve">рямые расходы, в т. </w:t>
            </w:r>
            <w:r>
              <w:rPr>
                <w:sz w:val="22"/>
                <w:szCs w:val="22"/>
              </w:rPr>
              <w:t>ч.: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4A8" w:rsidRPr="00B11947" w:rsidRDefault="000F34A8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0F34A8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материалы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2956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специальное оборудование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4A8" w:rsidRPr="00B11947" w:rsidRDefault="000F34A8" w:rsidP="00C467B4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2956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расходы на оплату труда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4A8" w:rsidRPr="00B11947" w:rsidRDefault="000F34A8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обязательные отчисления от оплаты труда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4A8" w:rsidRPr="00B11947" w:rsidRDefault="000F34A8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203F6A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амортизационные отчисления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C467B4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C467B4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C467B4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прочие прямые, в т. ч.: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C467B4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1.6.1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C467B4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командировки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Накладные расходы, в т. ч.: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расходы на оплату труда АУП с отчислениями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C467B4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расходов собственными силами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выполнение работ сторонними организациями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070301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070301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продукции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  <w:tr w:rsidR="00C467B4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D13876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67B4" w:rsidRDefault="00070301" w:rsidP="000F34A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добавленную стоимость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7B4" w:rsidRDefault="00C467B4" w:rsidP="00070301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E2663E" w:rsidRPr="00B11947" w:rsidTr="00070301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B11947" w:rsidRDefault="00070301" w:rsidP="000F34A8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63E" w:rsidRPr="000F34A8" w:rsidRDefault="00E2663E" w:rsidP="000F34A8">
            <w:pPr>
              <w:pStyle w:val="a5"/>
              <w:rPr>
                <w:b/>
                <w:sz w:val="22"/>
                <w:szCs w:val="22"/>
              </w:rPr>
            </w:pPr>
            <w:r w:rsidRPr="000F34A8">
              <w:rPr>
                <w:b/>
                <w:sz w:val="22"/>
                <w:szCs w:val="22"/>
              </w:rPr>
              <w:t>Итого</w:t>
            </w:r>
            <w:r w:rsidR="000F34A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63E" w:rsidRPr="00B11947" w:rsidRDefault="00E2663E" w:rsidP="00C467B4">
            <w:pPr>
              <w:pStyle w:val="a5"/>
              <w:jc w:val="right"/>
              <w:rPr>
                <w:sz w:val="22"/>
                <w:szCs w:val="22"/>
              </w:rPr>
            </w:pPr>
          </w:p>
        </w:tc>
      </w:tr>
    </w:tbl>
    <w:p w:rsidR="00E2663E" w:rsidRPr="00B11947" w:rsidRDefault="00E2663E" w:rsidP="00E2663E">
      <w:pPr>
        <w:pStyle w:val="a5"/>
        <w:jc w:val="both"/>
        <w:rPr>
          <w:sz w:val="24"/>
          <w:szCs w:val="24"/>
        </w:rPr>
      </w:pPr>
    </w:p>
    <w:p w:rsidR="004F4AFA" w:rsidRDefault="004F4AFA" w:rsidP="00CF201E">
      <w:pPr>
        <w:pStyle w:val="a5"/>
        <w:jc w:val="both"/>
        <w:rPr>
          <w:sz w:val="24"/>
          <w:szCs w:val="24"/>
        </w:rPr>
      </w:pPr>
    </w:p>
    <w:p w:rsidR="00E2663E" w:rsidRDefault="00E2663E" w:rsidP="00CF201E">
      <w:pPr>
        <w:pStyle w:val="a5"/>
        <w:jc w:val="both"/>
        <w:rPr>
          <w:sz w:val="24"/>
          <w:szCs w:val="24"/>
        </w:rPr>
      </w:pPr>
    </w:p>
    <w:p w:rsidR="00E2663E" w:rsidRDefault="00E2663E" w:rsidP="00CF201E">
      <w:pPr>
        <w:pStyle w:val="a5"/>
        <w:jc w:val="both"/>
        <w:rPr>
          <w:sz w:val="24"/>
          <w:szCs w:val="24"/>
        </w:rPr>
      </w:pPr>
    </w:p>
    <w:tbl>
      <w:tblPr>
        <w:tblW w:w="9678" w:type="dxa"/>
        <w:tblInd w:w="-72" w:type="dxa"/>
        <w:tblLook w:val="01E0"/>
      </w:tblPr>
      <w:tblGrid>
        <w:gridCol w:w="4716"/>
        <w:gridCol w:w="4962"/>
      </w:tblGrid>
      <w:tr w:rsidR="00CF201E" w:rsidTr="00D5359C">
        <w:tc>
          <w:tcPr>
            <w:tcW w:w="4716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Исполнитель</w:t>
            </w:r>
          </w:p>
          <w:p w:rsidR="00CF201E" w:rsidRDefault="00CF201E" w:rsidP="00D5359C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F201E" w:rsidRDefault="00CF201E" w:rsidP="00772FCF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Зам. директора </w:t>
            </w:r>
          </w:p>
          <w:p w:rsidR="00772FCF" w:rsidRDefault="00772FCF" w:rsidP="00772FCF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 </w:t>
            </w:r>
            <w:r w:rsidR="00772FCF">
              <w:rPr>
                <w:sz w:val="26"/>
                <w:szCs w:val="26"/>
              </w:rPr>
              <w:t xml:space="preserve">  </w:t>
            </w:r>
          </w:p>
          <w:p w:rsidR="00CF201E" w:rsidRDefault="00293823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______ »__________________2013 г</w:t>
            </w:r>
          </w:p>
          <w:p w:rsidR="00CF201E" w:rsidRDefault="00CF201E" w:rsidP="00D5359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962" w:type="dxa"/>
          </w:tcPr>
          <w:p w:rsidR="00CF201E" w:rsidRDefault="00CF201E" w:rsidP="00D5359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CF201E" w:rsidRPr="003C2394" w:rsidRDefault="00CF201E" w:rsidP="00CF201E">
      <w:pPr>
        <w:pStyle w:val="a5"/>
        <w:jc w:val="both"/>
        <w:rPr>
          <w:sz w:val="24"/>
          <w:szCs w:val="24"/>
        </w:rPr>
      </w:pPr>
    </w:p>
    <w:p w:rsidR="00CF201E" w:rsidRDefault="00CF201E" w:rsidP="00CF201E">
      <w:pPr>
        <w:shd w:val="clear" w:color="auto" w:fill="FFFFFF"/>
        <w:tabs>
          <w:tab w:val="left" w:pos="840"/>
        </w:tabs>
        <w:ind w:firstLine="0"/>
        <w:rPr>
          <w:spacing w:val="-16"/>
          <w:sz w:val="24"/>
          <w:szCs w:val="24"/>
        </w:rPr>
      </w:pPr>
    </w:p>
    <w:p w:rsidR="00E2663E" w:rsidRDefault="00E2663E" w:rsidP="00CF201E">
      <w:pPr>
        <w:shd w:val="clear" w:color="auto" w:fill="FFFFFF"/>
        <w:tabs>
          <w:tab w:val="left" w:pos="840"/>
        </w:tabs>
        <w:ind w:firstLine="0"/>
        <w:rPr>
          <w:spacing w:val="-16"/>
          <w:sz w:val="24"/>
          <w:szCs w:val="24"/>
        </w:rPr>
      </w:pPr>
    </w:p>
    <w:p w:rsidR="00E2663E" w:rsidRDefault="00E2663E" w:rsidP="00CF201E">
      <w:pPr>
        <w:shd w:val="clear" w:color="auto" w:fill="FFFFFF"/>
        <w:tabs>
          <w:tab w:val="left" w:pos="840"/>
        </w:tabs>
        <w:ind w:firstLine="0"/>
        <w:rPr>
          <w:spacing w:val="-16"/>
          <w:sz w:val="24"/>
          <w:szCs w:val="24"/>
        </w:rPr>
      </w:pPr>
    </w:p>
    <w:p w:rsidR="00E2663E" w:rsidRDefault="00E2663E" w:rsidP="00CF201E">
      <w:pPr>
        <w:shd w:val="clear" w:color="auto" w:fill="FFFFFF"/>
        <w:tabs>
          <w:tab w:val="left" w:pos="840"/>
        </w:tabs>
        <w:ind w:firstLine="0"/>
        <w:rPr>
          <w:spacing w:val="-16"/>
          <w:sz w:val="24"/>
          <w:szCs w:val="24"/>
        </w:rPr>
      </w:pPr>
    </w:p>
    <w:p w:rsidR="00E2663E" w:rsidRPr="003C2394" w:rsidRDefault="00E2663E" w:rsidP="00CF201E">
      <w:pPr>
        <w:shd w:val="clear" w:color="auto" w:fill="FFFFFF"/>
        <w:tabs>
          <w:tab w:val="left" w:pos="840"/>
        </w:tabs>
        <w:ind w:firstLine="0"/>
        <w:rPr>
          <w:spacing w:val="-16"/>
          <w:sz w:val="24"/>
          <w:szCs w:val="24"/>
        </w:rPr>
      </w:pPr>
    </w:p>
    <w:p w:rsidR="00CF201E" w:rsidRPr="003C2394" w:rsidRDefault="00CF201E" w:rsidP="00CF201E">
      <w:pPr>
        <w:shd w:val="clear" w:color="auto" w:fill="FFFFFF"/>
        <w:tabs>
          <w:tab w:val="left" w:pos="840"/>
        </w:tabs>
        <w:ind w:firstLine="0"/>
        <w:rPr>
          <w:sz w:val="24"/>
          <w:szCs w:val="24"/>
        </w:rPr>
      </w:pPr>
      <w:r w:rsidRPr="003C2394">
        <w:rPr>
          <w:sz w:val="24"/>
          <w:szCs w:val="24"/>
        </w:rPr>
        <w:t xml:space="preserve">Главный бухгалтер </w:t>
      </w:r>
    </w:p>
    <w:p w:rsidR="00553557" w:rsidRDefault="00CF201E" w:rsidP="00CF201E">
      <w:pPr>
        <w:shd w:val="clear" w:color="auto" w:fill="FFFFFF"/>
        <w:tabs>
          <w:tab w:val="left" w:pos="840"/>
        </w:tabs>
        <w:ind w:firstLine="0"/>
        <w:rPr>
          <w:sz w:val="24"/>
          <w:szCs w:val="24"/>
        </w:rPr>
      </w:pPr>
      <w:r w:rsidRPr="003C2394">
        <w:rPr>
          <w:sz w:val="24"/>
          <w:szCs w:val="24"/>
        </w:rPr>
        <w:t xml:space="preserve">____________________ </w:t>
      </w:r>
    </w:p>
    <w:p w:rsidR="00986B06" w:rsidRDefault="00986B06" w:rsidP="00986B06">
      <w:pPr>
        <w:jc w:val="right"/>
        <w:rPr>
          <w:b/>
          <w:bCs/>
        </w:rPr>
        <w:sectPr w:rsidR="00986B06" w:rsidSect="001349B4">
          <w:footerReference w:type="even" r:id="rId10"/>
          <w:footerReference w:type="default" r:id="rId11"/>
          <w:headerReference w:type="first" r:id="rId12"/>
          <w:pgSz w:w="11906" w:h="16838"/>
          <w:pgMar w:top="567" w:right="707" w:bottom="1134" w:left="1701" w:header="708" w:footer="708" w:gutter="0"/>
          <w:cols w:space="708"/>
          <w:docGrid w:linePitch="381"/>
        </w:sectPr>
      </w:pPr>
    </w:p>
    <w:p w:rsidR="00986B06" w:rsidRPr="005B12CA" w:rsidRDefault="00986B06" w:rsidP="00986B06">
      <w:pPr>
        <w:autoSpaceDE w:val="0"/>
        <w:autoSpaceDN w:val="0"/>
        <w:adjustRightInd w:val="0"/>
        <w:jc w:val="right"/>
        <w:rPr>
          <w:sz w:val="20"/>
        </w:rPr>
      </w:pPr>
      <w:r w:rsidRPr="005B12CA">
        <w:rPr>
          <w:sz w:val="20"/>
        </w:rPr>
        <w:lastRenderedPageBreak/>
        <w:t xml:space="preserve">Приложение № </w:t>
      </w:r>
      <w:r>
        <w:rPr>
          <w:sz w:val="20"/>
        </w:rPr>
        <w:t>5</w:t>
      </w:r>
    </w:p>
    <w:p w:rsidR="00986B06" w:rsidRPr="005B12CA" w:rsidRDefault="00986B06" w:rsidP="00986B06">
      <w:pPr>
        <w:autoSpaceDE w:val="0"/>
        <w:autoSpaceDN w:val="0"/>
        <w:adjustRightInd w:val="0"/>
        <w:jc w:val="right"/>
        <w:rPr>
          <w:sz w:val="20"/>
        </w:rPr>
      </w:pPr>
      <w:r w:rsidRPr="005B12CA">
        <w:rPr>
          <w:sz w:val="20"/>
        </w:rPr>
        <w:t xml:space="preserve">к Договору № от ___.___.20__ г. </w:t>
      </w:r>
    </w:p>
    <w:tbl>
      <w:tblPr>
        <w:tblW w:w="5000" w:type="pct"/>
        <w:tblInd w:w="-106" w:type="dxa"/>
        <w:tblLook w:val="00A0"/>
      </w:tblPr>
      <w:tblGrid>
        <w:gridCol w:w="457"/>
        <w:gridCol w:w="605"/>
        <w:gridCol w:w="679"/>
        <w:gridCol w:w="1333"/>
        <w:gridCol w:w="826"/>
        <w:gridCol w:w="1262"/>
        <w:gridCol w:w="1584"/>
        <w:gridCol w:w="387"/>
        <w:gridCol w:w="605"/>
        <w:gridCol w:w="679"/>
        <w:gridCol w:w="1333"/>
        <w:gridCol w:w="1170"/>
        <w:gridCol w:w="1584"/>
        <w:gridCol w:w="1271"/>
        <w:gridCol w:w="1578"/>
      </w:tblGrid>
      <w:tr w:rsidR="00986B06" w:rsidRPr="005B12CA" w:rsidTr="00C130E8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5B12CA">
              <w:rPr>
                <w:b/>
                <w:bCs/>
                <w:sz w:val="20"/>
              </w:rPr>
              <w:t>Информация о контрагенте</w:t>
            </w:r>
          </w:p>
        </w:tc>
      </w:tr>
      <w:tr w:rsidR="00986B06" w:rsidRPr="005B12CA" w:rsidTr="00C130E8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(</w:t>
            </w:r>
            <w:r w:rsidRPr="005B12C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986B06" w:rsidRPr="005B12CA" w:rsidTr="00C130E8">
        <w:trPr>
          <w:trHeight w:val="2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</w:tr>
      <w:tr w:rsidR="00986B06" w:rsidRPr="005B12CA" w:rsidTr="00C130E8">
        <w:trPr>
          <w:trHeight w:val="54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B12CA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5B12CA">
              <w:rPr>
                <w:sz w:val="16"/>
                <w:szCs w:val="16"/>
              </w:rPr>
              <w:t>/</w:t>
            </w:r>
            <w:proofErr w:type="spellStart"/>
            <w:r w:rsidRPr="005B12CA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контрагента (ИНН, вид де</w:t>
            </w:r>
            <w:r w:rsidRPr="005B12CA">
              <w:rPr>
                <w:sz w:val="16"/>
                <w:szCs w:val="16"/>
              </w:rPr>
              <w:t>я</w:t>
            </w:r>
            <w:r w:rsidRPr="005B12CA">
              <w:rPr>
                <w:sz w:val="16"/>
                <w:szCs w:val="16"/>
              </w:rPr>
              <w:t>тельности)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</w:t>
            </w:r>
            <w:r w:rsidRPr="005B12CA">
              <w:rPr>
                <w:sz w:val="16"/>
                <w:szCs w:val="16"/>
              </w:rPr>
              <w:t>а</w:t>
            </w:r>
            <w:r w:rsidRPr="005B12CA">
              <w:rPr>
                <w:sz w:val="16"/>
                <w:szCs w:val="16"/>
              </w:rPr>
              <w:t>ция о подтве</w:t>
            </w:r>
            <w:r w:rsidRPr="005B12CA">
              <w:rPr>
                <w:sz w:val="16"/>
                <w:szCs w:val="16"/>
              </w:rPr>
              <w:t>р</w:t>
            </w:r>
            <w:r w:rsidRPr="005B12CA">
              <w:rPr>
                <w:sz w:val="16"/>
                <w:szCs w:val="16"/>
              </w:rPr>
              <w:t>ждающих докуме</w:t>
            </w:r>
            <w:r w:rsidRPr="005B12CA">
              <w:rPr>
                <w:sz w:val="16"/>
                <w:szCs w:val="16"/>
              </w:rPr>
              <w:t>н</w:t>
            </w:r>
            <w:r w:rsidRPr="005B12CA">
              <w:rPr>
                <w:sz w:val="16"/>
                <w:szCs w:val="16"/>
              </w:rPr>
              <w:t>тах (наименов</w:t>
            </w:r>
            <w:r w:rsidRPr="005B12CA">
              <w:rPr>
                <w:sz w:val="16"/>
                <w:szCs w:val="16"/>
              </w:rPr>
              <w:t>а</w:t>
            </w:r>
            <w:r w:rsidRPr="005B12CA">
              <w:rPr>
                <w:sz w:val="16"/>
                <w:szCs w:val="16"/>
              </w:rPr>
              <w:t>ние, ре</w:t>
            </w:r>
            <w:r w:rsidRPr="005B12CA">
              <w:rPr>
                <w:sz w:val="16"/>
                <w:szCs w:val="16"/>
              </w:rPr>
              <w:t>к</w:t>
            </w:r>
            <w:r w:rsidRPr="005B12CA">
              <w:rPr>
                <w:sz w:val="16"/>
                <w:szCs w:val="16"/>
              </w:rPr>
              <w:t>визиты и т.д.)</w:t>
            </w:r>
          </w:p>
        </w:tc>
      </w:tr>
      <w:tr w:rsidR="00986B06" w:rsidRPr="005B12CA" w:rsidTr="00C130E8">
        <w:trPr>
          <w:trHeight w:val="1284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</w:t>
            </w:r>
            <w:r w:rsidRPr="005B12CA">
              <w:rPr>
                <w:sz w:val="16"/>
                <w:szCs w:val="16"/>
              </w:rPr>
              <w:t>е</w:t>
            </w:r>
            <w:r w:rsidRPr="005B12CA">
              <w:rPr>
                <w:sz w:val="16"/>
                <w:szCs w:val="16"/>
              </w:rPr>
              <w:t>нование кра</w:t>
            </w:r>
            <w:r w:rsidRPr="005B12CA">
              <w:rPr>
                <w:sz w:val="16"/>
                <w:szCs w:val="16"/>
              </w:rPr>
              <w:t>т</w:t>
            </w:r>
            <w:r w:rsidRPr="005B12CA">
              <w:rPr>
                <w:sz w:val="16"/>
                <w:szCs w:val="16"/>
              </w:rPr>
              <w:t>кое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Код О</w:t>
            </w:r>
            <w:r w:rsidRPr="005B12CA">
              <w:rPr>
                <w:sz w:val="16"/>
                <w:szCs w:val="16"/>
              </w:rPr>
              <w:t>К</w:t>
            </w:r>
            <w:r w:rsidRPr="005B12CA">
              <w:rPr>
                <w:sz w:val="16"/>
                <w:szCs w:val="16"/>
              </w:rPr>
              <w:t>ВЭД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Фам</w:t>
            </w:r>
            <w:r w:rsidRPr="005B12CA">
              <w:rPr>
                <w:sz w:val="16"/>
                <w:szCs w:val="16"/>
              </w:rPr>
              <w:t>и</w:t>
            </w:r>
            <w:r w:rsidRPr="005B12CA">
              <w:rPr>
                <w:sz w:val="16"/>
                <w:szCs w:val="16"/>
              </w:rPr>
              <w:t>лия, Имя, Отчество р</w:t>
            </w:r>
            <w:r w:rsidRPr="005B12CA">
              <w:rPr>
                <w:sz w:val="16"/>
                <w:szCs w:val="16"/>
              </w:rPr>
              <w:t>у</w:t>
            </w:r>
            <w:r w:rsidRPr="005B12CA">
              <w:rPr>
                <w:sz w:val="16"/>
                <w:szCs w:val="16"/>
              </w:rPr>
              <w:t>ковод</w:t>
            </w:r>
            <w:r w:rsidRPr="005B12CA">
              <w:rPr>
                <w:sz w:val="16"/>
                <w:szCs w:val="16"/>
              </w:rPr>
              <w:t>и</w:t>
            </w:r>
            <w:r w:rsidRPr="005B12CA">
              <w:rPr>
                <w:sz w:val="16"/>
                <w:szCs w:val="16"/>
              </w:rPr>
              <w:t>теля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</w:t>
            </w:r>
            <w:r w:rsidRPr="005B12CA">
              <w:rPr>
                <w:sz w:val="16"/>
                <w:szCs w:val="16"/>
              </w:rPr>
              <w:t>н</w:t>
            </w:r>
            <w:r w:rsidRPr="005B12CA">
              <w:rPr>
                <w:sz w:val="16"/>
                <w:szCs w:val="16"/>
              </w:rPr>
              <w:t>та, удостов</w:t>
            </w:r>
            <w:r w:rsidRPr="005B12CA">
              <w:rPr>
                <w:sz w:val="16"/>
                <w:szCs w:val="16"/>
              </w:rPr>
              <w:t>е</w:t>
            </w:r>
            <w:r w:rsidRPr="005B12CA">
              <w:rPr>
                <w:sz w:val="16"/>
                <w:szCs w:val="16"/>
              </w:rPr>
              <w:t>ряющего личность руков</w:t>
            </w:r>
            <w:r w:rsidRPr="005B12CA">
              <w:rPr>
                <w:sz w:val="16"/>
                <w:szCs w:val="16"/>
              </w:rPr>
              <w:t>о</w:t>
            </w:r>
            <w:r w:rsidRPr="005B12CA">
              <w:rPr>
                <w:sz w:val="16"/>
                <w:szCs w:val="16"/>
              </w:rPr>
              <w:t>дителя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№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</w:t>
            </w:r>
            <w:r w:rsidRPr="005B12CA">
              <w:rPr>
                <w:sz w:val="16"/>
                <w:szCs w:val="16"/>
              </w:rPr>
              <w:t>е</w:t>
            </w:r>
            <w:r w:rsidRPr="005B12CA">
              <w:rPr>
                <w:sz w:val="16"/>
                <w:szCs w:val="16"/>
              </w:rPr>
              <w:t>нование / ФИО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А</w:t>
            </w:r>
            <w:r w:rsidRPr="005B12CA">
              <w:rPr>
                <w:sz w:val="16"/>
                <w:szCs w:val="16"/>
              </w:rPr>
              <w:t>д</w:t>
            </w:r>
            <w:r w:rsidRPr="005B12CA">
              <w:rPr>
                <w:sz w:val="16"/>
                <w:szCs w:val="16"/>
              </w:rPr>
              <w:t>рес регистр</w:t>
            </w:r>
            <w:r w:rsidRPr="005B12CA">
              <w:rPr>
                <w:sz w:val="16"/>
                <w:szCs w:val="16"/>
              </w:rPr>
              <w:t>а</w:t>
            </w:r>
            <w:r w:rsidRPr="005B12CA">
              <w:rPr>
                <w:sz w:val="16"/>
                <w:szCs w:val="16"/>
              </w:rPr>
              <w:t>ции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</w:t>
            </w:r>
            <w:r w:rsidRPr="005B12CA">
              <w:rPr>
                <w:sz w:val="16"/>
                <w:szCs w:val="16"/>
              </w:rPr>
              <w:t>н</w:t>
            </w:r>
            <w:r w:rsidRPr="005B12CA">
              <w:rPr>
                <w:sz w:val="16"/>
                <w:szCs w:val="16"/>
              </w:rPr>
              <w:t>та, удостов</w:t>
            </w:r>
            <w:r w:rsidRPr="005B12CA">
              <w:rPr>
                <w:sz w:val="16"/>
                <w:szCs w:val="16"/>
              </w:rPr>
              <w:t>е</w:t>
            </w:r>
            <w:r w:rsidRPr="005B12CA">
              <w:rPr>
                <w:sz w:val="16"/>
                <w:szCs w:val="16"/>
              </w:rPr>
              <w:t>ряющего личность (для ф</w:t>
            </w:r>
            <w:r w:rsidRPr="005B12CA">
              <w:rPr>
                <w:sz w:val="16"/>
                <w:szCs w:val="16"/>
              </w:rPr>
              <w:t>и</w:t>
            </w:r>
            <w:r w:rsidRPr="005B12CA">
              <w:rPr>
                <w:sz w:val="16"/>
                <w:szCs w:val="16"/>
              </w:rPr>
              <w:t>зического лица)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Рук</w:t>
            </w:r>
            <w:r w:rsidRPr="005B12CA">
              <w:rPr>
                <w:sz w:val="16"/>
                <w:szCs w:val="16"/>
              </w:rPr>
              <w:t>о</w:t>
            </w:r>
            <w:r w:rsidRPr="005B12CA">
              <w:rPr>
                <w:sz w:val="16"/>
                <w:szCs w:val="16"/>
              </w:rPr>
              <w:t>водитель / учас</w:t>
            </w:r>
            <w:r w:rsidRPr="005B12CA">
              <w:rPr>
                <w:sz w:val="16"/>
                <w:szCs w:val="16"/>
              </w:rPr>
              <w:t>т</w:t>
            </w:r>
            <w:r w:rsidRPr="005B12CA">
              <w:rPr>
                <w:sz w:val="16"/>
                <w:szCs w:val="16"/>
              </w:rPr>
              <w:t>ник / акционер / бен</w:t>
            </w:r>
            <w:r w:rsidRPr="005B12CA">
              <w:rPr>
                <w:sz w:val="16"/>
                <w:szCs w:val="16"/>
              </w:rPr>
              <w:t>е</w:t>
            </w:r>
            <w:r w:rsidRPr="005B12CA">
              <w:rPr>
                <w:sz w:val="16"/>
                <w:szCs w:val="16"/>
              </w:rPr>
              <w:t>фициар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86B06" w:rsidRPr="005B12CA" w:rsidTr="00C130E8">
        <w:trPr>
          <w:trHeight w:val="2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7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15</w:t>
            </w:r>
          </w:p>
        </w:tc>
      </w:tr>
      <w:tr w:rsidR="00986B06" w:rsidRPr="005B12CA" w:rsidTr="00C130E8">
        <w:trPr>
          <w:trHeight w:val="3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</w:tr>
      <w:tr w:rsidR="00986B06" w:rsidRPr="005B12CA" w:rsidTr="00C130E8">
        <w:trPr>
          <w:trHeight w:val="1065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851" w:type="pct"/>
            <w:gridSpan w:val="1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</w:rPr>
            </w:pPr>
            <w:r w:rsidRPr="005B12CA">
              <w:rPr>
                <w:color w:val="000000"/>
                <w:sz w:val="20"/>
              </w:rPr>
              <w:t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</w:t>
            </w:r>
            <w:r w:rsidRPr="005B12CA">
              <w:rPr>
                <w:color w:val="000000"/>
                <w:sz w:val="20"/>
              </w:rPr>
              <w:t>н</w:t>
            </w:r>
            <w:r w:rsidRPr="005B12CA">
              <w:rPr>
                <w:color w:val="000000"/>
                <w:sz w:val="20"/>
              </w:rPr>
              <w:t xml:space="preserve">формации, для уставных </w:t>
            </w:r>
            <w:proofErr w:type="gramStart"/>
            <w:r w:rsidRPr="005B12CA">
              <w:rPr>
                <w:color w:val="000000"/>
                <w:sz w:val="20"/>
              </w:rPr>
              <w:t>капиталов</w:t>
            </w:r>
            <w:proofErr w:type="gramEnd"/>
            <w:r w:rsidRPr="005B12CA">
              <w:rPr>
                <w:color w:val="000000"/>
                <w:sz w:val="20"/>
              </w:rPr>
              <w:t xml:space="preserve"> выраженных в иностранной валюте, указывае</w:t>
            </w:r>
            <w:r w:rsidRPr="005B12CA">
              <w:rPr>
                <w:color w:val="000000"/>
                <w:sz w:val="20"/>
              </w:rPr>
              <w:t>т</w:t>
            </w:r>
            <w:r w:rsidRPr="005B12CA">
              <w:rPr>
                <w:color w:val="000000"/>
                <w:sz w:val="20"/>
              </w:rPr>
              <w:t>ся в рублях по курсу Центрального банка России на дату предоставления настоящей информации.</w:t>
            </w:r>
          </w:p>
          <w:p w:rsidR="00986B06" w:rsidRPr="005B12CA" w:rsidRDefault="00986B06" w:rsidP="00C130E8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</w:rPr>
            </w:pPr>
            <w:r w:rsidRPr="005B12CA">
              <w:rPr>
                <w:color w:val="000000"/>
                <w:sz w:val="20"/>
              </w:rPr>
              <w:t>В случае</w:t>
            </w:r>
            <w:proofErr w:type="gramStart"/>
            <w:r w:rsidRPr="005B12CA">
              <w:rPr>
                <w:color w:val="000000"/>
                <w:sz w:val="20"/>
              </w:rPr>
              <w:t>,</w:t>
            </w:r>
            <w:proofErr w:type="gramEnd"/>
            <w:r w:rsidRPr="005B12CA">
              <w:rPr>
                <w:color w:val="000000"/>
                <w:sz w:val="20"/>
              </w:rPr>
              <w:t xml:space="preserve"> если доля участия в уставном капитале меньше 100 процентов, указываются  сведения об иных участвующих в уставном капитале лицах, а также их д</w:t>
            </w:r>
            <w:r w:rsidRPr="005B12CA">
              <w:rPr>
                <w:color w:val="000000"/>
                <w:sz w:val="20"/>
              </w:rPr>
              <w:t>о</w:t>
            </w:r>
            <w:r w:rsidRPr="005B12CA">
              <w:rPr>
                <w:color w:val="000000"/>
                <w:sz w:val="20"/>
              </w:rPr>
              <w:t>ли в  уставном капитале.</w:t>
            </w:r>
          </w:p>
          <w:p w:rsidR="00986B06" w:rsidRPr="005B12CA" w:rsidRDefault="00986B06" w:rsidP="00C130E8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</w:rPr>
            </w:pPr>
            <w:proofErr w:type="gramStart"/>
            <w:r w:rsidRPr="005B12CA">
              <w:rPr>
                <w:color w:val="000000"/>
                <w:sz w:val="2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форма  и идентификационный код в соо</w:t>
            </w:r>
            <w:r w:rsidRPr="005B12CA">
              <w:rPr>
                <w:color w:val="000000"/>
                <w:sz w:val="20"/>
              </w:rPr>
              <w:t>т</w:t>
            </w:r>
            <w:r w:rsidRPr="005B12CA">
              <w:rPr>
                <w:color w:val="000000"/>
                <w:sz w:val="20"/>
              </w:rPr>
              <w:t>ветствии с правом страны юрисдикции).</w:t>
            </w:r>
            <w:proofErr w:type="gramEnd"/>
          </w:p>
          <w:p w:rsidR="00986B06" w:rsidRPr="005B12CA" w:rsidRDefault="00986B06" w:rsidP="00C130E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986B06" w:rsidRPr="005B12CA" w:rsidTr="00C130E8">
        <w:trPr>
          <w:trHeight w:val="202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right w:val="nil"/>
            </w:tcBorders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986B06" w:rsidRPr="005B12CA" w:rsidTr="00C130E8">
        <w:trPr>
          <w:trHeight w:val="91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bottom w:val="nil"/>
              <w:right w:val="nil"/>
            </w:tcBorders>
            <w:vAlign w:val="bottom"/>
          </w:tcPr>
          <w:p w:rsidR="00986B06" w:rsidRPr="005B12CA" w:rsidRDefault="00986B06" w:rsidP="00C130E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986B06" w:rsidRPr="005B12CA" w:rsidRDefault="00986B06" w:rsidP="00986B06">
      <w:pPr>
        <w:shd w:val="clear" w:color="auto" w:fill="FFFFFF"/>
        <w:tabs>
          <w:tab w:val="left" w:pos="851"/>
        </w:tabs>
        <w:autoSpaceDE w:val="0"/>
        <w:autoSpaceDN w:val="0"/>
        <w:adjustRightInd w:val="0"/>
        <w:rPr>
          <w:sz w:val="20"/>
        </w:rPr>
      </w:pPr>
      <w:r w:rsidRPr="005B12CA">
        <w:rPr>
          <w:b/>
          <w:bCs/>
          <w:sz w:val="20"/>
        </w:rPr>
        <w:t xml:space="preserve"> </w:t>
      </w:r>
      <w:proofErr w:type="spellStart"/>
      <w:r w:rsidRPr="005B12CA">
        <w:rPr>
          <w:b/>
          <w:bCs/>
          <w:sz w:val="20"/>
        </w:rPr>
        <w:t>Руководительконтрагента</w:t>
      </w:r>
      <w:proofErr w:type="spellEnd"/>
      <w:r w:rsidRPr="005B12CA">
        <w:rPr>
          <w:b/>
          <w:bCs/>
          <w:sz w:val="20"/>
        </w:rPr>
        <w:t xml:space="preserve"> </w:t>
      </w:r>
      <w:r w:rsidRPr="005B12CA">
        <w:rPr>
          <w:sz w:val="20"/>
        </w:rPr>
        <w:t>____________________________(ФИО)</w:t>
      </w:r>
    </w:p>
    <w:p w:rsidR="00986B06" w:rsidRPr="005B12CA" w:rsidRDefault="00986B06" w:rsidP="00986B06">
      <w:pPr>
        <w:shd w:val="clear" w:color="auto" w:fill="FFFFFF"/>
        <w:tabs>
          <w:tab w:val="left" w:pos="851"/>
        </w:tabs>
        <w:autoSpaceDE w:val="0"/>
        <w:autoSpaceDN w:val="0"/>
        <w:adjustRightInd w:val="0"/>
        <w:rPr>
          <w:i/>
          <w:iCs/>
          <w:sz w:val="20"/>
          <w:vertAlign w:val="subscript"/>
        </w:rPr>
      </w:pPr>
      <w:r w:rsidRPr="005B12CA">
        <w:rPr>
          <w:i/>
          <w:iCs/>
          <w:sz w:val="20"/>
          <w:vertAlign w:val="subscript"/>
        </w:rPr>
        <w:t xml:space="preserve">                                                                                                      подпись</w:t>
      </w:r>
    </w:p>
    <w:p w:rsidR="00986B06" w:rsidRPr="005B12CA" w:rsidRDefault="00986B06" w:rsidP="00986B06">
      <w:pPr>
        <w:shd w:val="clear" w:color="auto" w:fill="FFFFFF"/>
        <w:tabs>
          <w:tab w:val="left" w:pos="851"/>
        </w:tabs>
        <w:autoSpaceDE w:val="0"/>
        <w:autoSpaceDN w:val="0"/>
        <w:adjustRightInd w:val="0"/>
        <w:rPr>
          <w:sz w:val="20"/>
        </w:rPr>
      </w:pPr>
      <w:r w:rsidRPr="005B12CA">
        <w:rPr>
          <w:sz w:val="20"/>
        </w:rPr>
        <w:t>МП</w:t>
      </w:r>
    </w:p>
    <w:p w:rsidR="00986B06" w:rsidRDefault="00986B06" w:rsidP="00986B06">
      <w:pPr>
        <w:jc w:val="right"/>
        <w:rPr>
          <w:b/>
        </w:rPr>
        <w:sectPr w:rsidR="00986B06" w:rsidSect="00986B06">
          <w:pgSz w:w="16838" w:h="11906" w:orient="landscape"/>
          <w:pgMar w:top="709" w:right="1134" w:bottom="1701" w:left="567" w:header="709" w:footer="709" w:gutter="0"/>
          <w:cols w:space="708"/>
          <w:docGrid w:linePitch="381"/>
        </w:sectPr>
      </w:pPr>
    </w:p>
    <w:p w:rsidR="00986B06" w:rsidRPr="00986B06" w:rsidRDefault="00986B06" w:rsidP="00986B06">
      <w:pPr>
        <w:tabs>
          <w:tab w:val="left" w:pos="0"/>
        </w:tabs>
        <w:jc w:val="right"/>
        <w:rPr>
          <w:sz w:val="24"/>
          <w:szCs w:val="24"/>
        </w:rPr>
      </w:pPr>
      <w:r w:rsidRPr="00986B06">
        <w:rPr>
          <w:sz w:val="24"/>
          <w:szCs w:val="24"/>
        </w:rPr>
        <w:lastRenderedPageBreak/>
        <w:t>Приложение № 6</w:t>
      </w:r>
    </w:p>
    <w:p w:rsidR="00986B06" w:rsidRPr="00986B06" w:rsidRDefault="00986B06" w:rsidP="00986B06">
      <w:pPr>
        <w:tabs>
          <w:tab w:val="left" w:pos="0"/>
        </w:tabs>
        <w:jc w:val="right"/>
        <w:rPr>
          <w:sz w:val="24"/>
          <w:szCs w:val="24"/>
        </w:rPr>
      </w:pPr>
      <w:r w:rsidRPr="00986B06">
        <w:rPr>
          <w:sz w:val="24"/>
          <w:szCs w:val="24"/>
        </w:rPr>
        <w:t>к Договору № ____ от «___» ____ 20__ г.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</w:p>
    <w:p w:rsidR="00986B06" w:rsidRPr="00986B06" w:rsidRDefault="00986B06" w:rsidP="00986B06">
      <w:pPr>
        <w:tabs>
          <w:tab w:val="left" w:pos="1080"/>
        </w:tabs>
        <w:ind w:firstLine="680"/>
        <w:jc w:val="center"/>
        <w:rPr>
          <w:b/>
          <w:sz w:val="24"/>
          <w:szCs w:val="24"/>
        </w:rPr>
      </w:pPr>
      <w:r w:rsidRPr="00986B06">
        <w:rPr>
          <w:b/>
          <w:sz w:val="24"/>
          <w:szCs w:val="24"/>
        </w:rPr>
        <w:t>Образец акта приема-передачи сведений о контрагенте</w:t>
      </w:r>
    </w:p>
    <w:p w:rsidR="00986B06" w:rsidRPr="00986B06" w:rsidRDefault="00986B06" w:rsidP="00986B06">
      <w:pPr>
        <w:tabs>
          <w:tab w:val="left" w:pos="1080"/>
        </w:tabs>
        <w:ind w:firstLine="680"/>
        <w:jc w:val="center"/>
        <w:rPr>
          <w:b/>
          <w:sz w:val="24"/>
          <w:szCs w:val="24"/>
        </w:rPr>
      </w:pPr>
    </w:p>
    <w:p w:rsidR="00986B06" w:rsidRPr="00986B06" w:rsidRDefault="00986B06" w:rsidP="00986B06">
      <w:pPr>
        <w:tabs>
          <w:tab w:val="left" w:pos="1080"/>
        </w:tabs>
        <w:ind w:firstLine="680"/>
        <w:jc w:val="center"/>
        <w:rPr>
          <w:sz w:val="24"/>
          <w:szCs w:val="24"/>
        </w:rPr>
      </w:pPr>
      <w:r w:rsidRPr="00986B06">
        <w:rPr>
          <w:sz w:val="24"/>
          <w:szCs w:val="24"/>
        </w:rPr>
        <w:t>АКТ от «___»_______20__г.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>Приема-передачи документов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>Передающая Сторона: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>Принимающая Сторона:</w:t>
      </w:r>
    </w:p>
    <w:tbl>
      <w:tblPr>
        <w:tblW w:w="0" w:type="auto"/>
        <w:jc w:val="center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08"/>
        <w:gridCol w:w="3079"/>
      </w:tblGrid>
      <w:tr w:rsidR="00986B06" w:rsidRPr="00986B06" w:rsidTr="00C130E8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B06" w:rsidRPr="00986B06" w:rsidRDefault="00986B06" w:rsidP="00C130E8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986B06">
              <w:rPr>
                <w:sz w:val="24"/>
                <w:szCs w:val="24"/>
              </w:rPr>
              <w:t>Наименование док</w:t>
            </w:r>
            <w:r w:rsidRPr="00986B06">
              <w:rPr>
                <w:sz w:val="24"/>
                <w:szCs w:val="24"/>
              </w:rPr>
              <w:t>у</w:t>
            </w:r>
            <w:r w:rsidRPr="00986B06">
              <w:rPr>
                <w:sz w:val="24"/>
                <w:szCs w:val="24"/>
              </w:rPr>
              <w:t>мента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B06" w:rsidRPr="00986B06" w:rsidRDefault="00986B06" w:rsidP="00C130E8">
            <w:pPr>
              <w:tabs>
                <w:tab w:val="left" w:pos="1080"/>
              </w:tabs>
              <w:ind w:firstLine="680"/>
              <w:rPr>
                <w:sz w:val="24"/>
                <w:szCs w:val="24"/>
              </w:rPr>
            </w:pPr>
            <w:r w:rsidRPr="00986B06">
              <w:rPr>
                <w:sz w:val="24"/>
                <w:szCs w:val="24"/>
              </w:rPr>
              <w:t>Кол-во страниц</w:t>
            </w:r>
          </w:p>
        </w:tc>
      </w:tr>
      <w:tr w:rsidR="00986B06" w:rsidRPr="00986B06" w:rsidTr="00C130E8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B06" w:rsidRPr="00986B06" w:rsidRDefault="00986B06" w:rsidP="00C130E8">
            <w:pPr>
              <w:tabs>
                <w:tab w:val="left" w:pos="1080"/>
              </w:tabs>
              <w:ind w:firstLine="680"/>
              <w:rPr>
                <w:sz w:val="24"/>
                <w:szCs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B06" w:rsidRPr="00986B06" w:rsidRDefault="00986B06" w:rsidP="00C130E8">
            <w:pPr>
              <w:tabs>
                <w:tab w:val="left" w:pos="1080"/>
              </w:tabs>
              <w:ind w:firstLine="680"/>
              <w:rPr>
                <w:sz w:val="24"/>
                <w:szCs w:val="24"/>
              </w:rPr>
            </w:pPr>
          </w:p>
        </w:tc>
      </w:tr>
    </w:tbl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>Передающая Сторона гарантирует Принимающей Стороне, что сведения и докуме</w:t>
      </w:r>
      <w:r w:rsidRPr="00986B06">
        <w:rPr>
          <w:sz w:val="24"/>
          <w:szCs w:val="24"/>
        </w:rPr>
        <w:t>н</w:t>
      </w:r>
      <w:r w:rsidRPr="00986B06">
        <w:rPr>
          <w:sz w:val="24"/>
          <w:szCs w:val="24"/>
        </w:rPr>
        <w:t>ты, переданные по настоящему акту (далее – Сведения), являются полными, точными и достове</w:t>
      </w:r>
      <w:r w:rsidRPr="00986B06">
        <w:rPr>
          <w:sz w:val="24"/>
          <w:szCs w:val="24"/>
        </w:rPr>
        <w:t>р</w:t>
      </w:r>
      <w:r w:rsidRPr="00986B06">
        <w:rPr>
          <w:sz w:val="24"/>
          <w:szCs w:val="24"/>
        </w:rPr>
        <w:t>ными.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>При изменении Сведений Передающая Сторона обязана не позднее пяти (5) дней с м</w:t>
      </w:r>
      <w:r w:rsidRPr="00986B06">
        <w:rPr>
          <w:sz w:val="24"/>
          <w:szCs w:val="24"/>
        </w:rPr>
        <w:t>о</w:t>
      </w:r>
      <w:r w:rsidRPr="00986B06">
        <w:rPr>
          <w:sz w:val="24"/>
          <w:szCs w:val="24"/>
        </w:rPr>
        <w:t>мента таких изменений направить Принимающей Стороне соответствующее письменное ув</w:t>
      </w:r>
      <w:r w:rsidRPr="00986B06">
        <w:rPr>
          <w:sz w:val="24"/>
          <w:szCs w:val="24"/>
        </w:rPr>
        <w:t>е</w:t>
      </w:r>
      <w:r w:rsidRPr="00986B06">
        <w:rPr>
          <w:sz w:val="24"/>
          <w:szCs w:val="24"/>
        </w:rPr>
        <w:t>домление с приложением копий подтвержда</w:t>
      </w:r>
      <w:r w:rsidRPr="00986B06">
        <w:rPr>
          <w:sz w:val="24"/>
          <w:szCs w:val="24"/>
        </w:rPr>
        <w:t>ю</w:t>
      </w:r>
      <w:r w:rsidRPr="00986B06">
        <w:rPr>
          <w:sz w:val="24"/>
          <w:szCs w:val="24"/>
        </w:rPr>
        <w:t>щих документов, заверенных нотариусом или уполномоченным должностным лицом Контрагента.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proofErr w:type="gramStart"/>
      <w:r w:rsidRPr="00986B06">
        <w:rPr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</w:t>
      </w:r>
      <w:r w:rsidRPr="00986B06">
        <w:rPr>
          <w:sz w:val="24"/>
          <w:szCs w:val="24"/>
        </w:rPr>
        <w:t>т</w:t>
      </w:r>
      <w:r w:rsidRPr="00986B06">
        <w:rPr>
          <w:sz w:val="24"/>
          <w:szCs w:val="24"/>
        </w:rPr>
        <w:t>вом Российской Федерации (в том числе о коммерческой тайне и о персональных данных) согласий всех упомянутых в Св</w:t>
      </w:r>
      <w:r w:rsidRPr="00986B06">
        <w:rPr>
          <w:sz w:val="24"/>
          <w:szCs w:val="24"/>
        </w:rPr>
        <w:t>е</w:t>
      </w:r>
      <w:r w:rsidRPr="00986B06">
        <w:rPr>
          <w:sz w:val="24"/>
          <w:szCs w:val="24"/>
        </w:rPr>
        <w:t>дениях, заинтересованных или причастных к Сведениям лиц на обработку предоста</w:t>
      </w:r>
      <w:r w:rsidRPr="00986B06">
        <w:rPr>
          <w:sz w:val="24"/>
          <w:szCs w:val="24"/>
        </w:rPr>
        <w:t>в</w:t>
      </w:r>
      <w:r w:rsidRPr="00986B06">
        <w:rPr>
          <w:sz w:val="24"/>
          <w:szCs w:val="24"/>
        </w:rPr>
        <w:t>ленных Сведений Принимающей Стороной, а также на раскрытие Принимающей Стороной Свед</w:t>
      </w:r>
      <w:r w:rsidRPr="00986B06">
        <w:rPr>
          <w:sz w:val="24"/>
          <w:szCs w:val="24"/>
        </w:rPr>
        <w:t>е</w:t>
      </w:r>
      <w:r w:rsidRPr="00986B06">
        <w:rPr>
          <w:sz w:val="24"/>
          <w:szCs w:val="24"/>
        </w:rPr>
        <w:t>ний, полностью или частично, компетентным органам государственной власти</w:t>
      </w:r>
      <w:proofErr w:type="gramEnd"/>
      <w:r w:rsidRPr="00986B06">
        <w:rPr>
          <w:sz w:val="24"/>
          <w:szCs w:val="24"/>
        </w:rPr>
        <w:t xml:space="preserve"> (в том числе, Фед</w:t>
      </w:r>
      <w:r w:rsidRPr="00986B06">
        <w:rPr>
          <w:sz w:val="24"/>
          <w:szCs w:val="24"/>
        </w:rPr>
        <w:t>е</w:t>
      </w:r>
      <w:r w:rsidRPr="00986B06">
        <w:rPr>
          <w:sz w:val="24"/>
          <w:szCs w:val="24"/>
        </w:rPr>
        <w:t xml:space="preserve">ральной налоговой службе Российской Федерации, Минэнерго России, </w:t>
      </w:r>
      <w:proofErr w:type="spellStart"/>
      <w:r w:rsidRPr="00986B06">
        <w:rPr>
          <w:sz w:val="24"/>
          <w:szCs w:val="24"/>
        </w:rPr>
        <w:t>Ро</w:t>
      </w:r>
      <w:r w:rsidRPr="00986B06">
        <w:rPr>
          <w:sz w:val="24"/>
          <w:szCs w:val="24"/>
        </w:rPr>
        <w:t>с</w:t>
      </w:r>
      <w:r w:rsidRPr="00986B06">
        <w:rPr>
          <w:sz w:val="24"/>
          <w:szCs w:val="24"/>
        </w:rPr>
        <w:t>финмониторингу</w:t>
      </w:r>
      <w:proofErr w:type="spellEnd"/>
      <w:r w:rsidRPr="00986B06">
        <w:rPr>
          <w:sz w:val="24"/>
          <w:szCs w:val="24"/>
        </w:rPr>
        <w:t xml:space="preserve">, Правительству Российской Федерации, </w:t>
      </w:r>
      <w:proofErr w:type="spellStart"/>
      <w:r w:rsidRPr="00986B06">
        <w:rPr>
          <w:sz w:val="24"/>
          <w:szCs w:val="24"/>
        </w:rPr>
        <w:t>Госкорпорации</w:t>
      </w:r>
      <w:proofErr w:type="spellEnd"/>
      <w:r w:rsidRPr="00986B06">
        <w:rPr>
          <w:sz w:val="24"/>
          <w:szCs w:val="24"/>
        </w:rPr>
        <w:t xml:space="preserve"> «</w:t>
      </w:r>
      <w:proofErr w:type="spellStart"/>
      <w:r w:rsidRPr="00986B06">
        <w:rPr>
          <w:sz w:val="24"/>
          <w:szCs w:val="24"/>
        </w:rPr>
        <w:t>Росатом</w:t>
      </w:r>
      <w:proofErr w:type="spellEnd"/>
      <w:r w:rsidRPr="00986B06">
        <w:rPr>
          <w:sz w:val="24"/>
          <w:szCs w:val="24"/>
        </w:rPr>
        <w:t>») и п</w:t>
      </w:r>
      <w:r w:rsidRPr="00986B06">
        <w:rPr>
          <w:sz w:val="24"/>
          <w:szCs w:val="24"/>
        </w:rPr>
        <w:t>о</w:t>
      </w:r>
      <w:r w:rsidRPr="00986B06">
        <w:rPr>
          <w:sz w:val="24"/>
          <w:szCs w:val="24"/>
        </w:rPr>
        <w:t>следующую обработку Сведений такими органами (далее – Раскрытие). Передающая Сторона освобождает Прин</w:t>
      </w:r>
      <w:r w:rsidRPr="00986B06">
        <w:rPr>
          <w:sz w:val="24"/>
          <w:szCs w:val="24"/>
        </w:rPr>
        <w:t>и</w:t>
      </w:r>
      <w:r w:rsidRPr="00986B06">
        <w:rPr>
          <w:sz w:val="24"/>
          <w:szCs w:val="24"/>
        </w:rPr>
        <w:t>мающую Сторону от любой ответственности в связи с Раскрыт</w:t>
      </w:r>
      <w:r w:rsidRPr="00986B06">
        <w:rPr>
          <w:sz w:val="24"/>
          <w:szCs w:val="24"/>
        </w:rPr>
        <w:t>и</w:t>
      </w:r>
      <w:r w:rsidRPr="00986B06">
        <w:rPr>
          <w:sz w:val="24"/>
          <w:szCs w:val="24"/>
        </w:rPr>
        <w:t>ем, в том числе, возмещает Принимающей Стороне убытки, понесенные в связи с предъя</w:t>
      </w:r>
      <w:r w:rsidRPr="00986B06">
        <w:rPr>
          <w:sz w:val="24"/>
          <w:szCs w:val="24"/>
        </w:rPr>
        <w:t>в</w:t>
      </w:r>
      <w:r w:rsidRPr="00986B06">
        <w:rPr>
          <w:sz w:val="24"/>
          <w:szCs w:val="24"/>
        </w:rPr>
        <w:t>лением Принимающей Стороне претензий, исков и требований любыми третьими лицами, чьи права были или могли быть н</w:t>
      </w:r>
      <w:r w:rsidRPr="00986B06">
        <w:rPr>
          <w:sz w:val="24"/>
          <w:szCs w:val="24"/>
        </w:rPr>
        <w:t>а</w:t>
      </w:r>
      <w:r w:rsidRPr="00986B06">
        <w:rPr>
          <w:sz w:val="24"/>
          <w:szCs w:val="24"/>
        </w:rPr>
        <w:t>рушены таким Раскрытием.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 xml:space="preserve"> ПОДПИСИ: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  <w:r w:rsidRPr="00986B06">
        <w:rPr>
          <w:sz w:val="24"/>
          <w:szCs w:val="24"/>
        </w:rPr>
        <w:t xml:space="preserve"> Передающая Сторона:</w:t>
      </w:r>
    </w:p>
    <w:p w:rsidR="00986B06" w:rsidRPr="00986B06" w:rsidRDefault="00986B06" w:rsidP="00986B06">
      <w:pPr>
        <w:tabs>
          <w:tab w:val="left" w:pos="1080"/>
        </w:tabs>
        <w:ind w:firstLine="680"/>
        <w:rPr>
          <w:sz w:val="24"/>
          <w:szCs w:val="24"/>
        </w:rPr>
      </w:pPr>
    </w:p>
    <w:p w:rsidR="00986B06" w:rsidRPr="00986B06" w:rsidRDefault="00986B06" w:rsidP="00986B06">
      <w:pPr>
        <w:tabs>
          <w:tab w:val="left" w:pos="0"/>
        </w:tabs>
        <w:rPr>
          <w:sz w:val="24"/>
          <w:szCs w:val="24"/>
        </w:rPr>
      </w:pPr>
      <w:r w:rsidRPr="00986B06">
        <w:rPr>
          <w:sz w:val="24"/>
          <w:szCs w:val="24"/>
        </w:rPr>
        <w:t xml:space="preserve"> Принимающая Сторона:</w:t>
      </w:r>
    </w:p>
    <w:p w:rsidR="00986B06" w:rsidRPr="00986B06" w:rsidRDefault="00986B06" w:rsidP="00CF201E">
      <w:pPr>
        <w:shd w:val="clear" w:color="auto" w:fill="FFFFFF"/>
        <w:tabs>
          <w:tab w:val="left" w:pos="840"/>
        </w:tabs>
        <w:ind w:firstLine="0"/>
        <w:rPr>
          <w:sz w:val="24"/>
          <w:szCs w:val="24"/>
        </w:rPr>
      </w:pPr>
    </w:p>
    <w:sectPr w:rsidR="00986B06" w:rsidRPr="00986B06" w:rsidSect="00986B06">
      <w:pgSz w:w="11906" w:h="16838"/>
      <w:pgMar w:top="567" w:right="709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8A0" w:rsidRDefault="00BD68A0" w:rsidP="00D5359C">
      <w:pPr>
        <w:spacing w:line="240" w:lineRule="auto"/>
      </w:pPr>
      <w:r>
        <w:separator/>
      </w:r>
    </w:p>
  </w:endnote>
  <w:endnote w:type="continuationSeparator" w:id="0">
    <w:p w:rsidR="00BD68A0" w:rsidRDefault="00BD68A0" w:rsidP="00D53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C8" w:rsidRDefault="00AB308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C6EC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C6EC8">
      <w:rPr>
        <w:rStyle w:val="aa"/>
        <w:noProof/>
      </w:rPr>
      <w:t>2</w:t>
    </w:r>
    <w:r>
      <w:rPr>
        <w:rStyle w:val="aa"/>
      </w:rPr>
      <w:fldChar w:fldCharType="end"/>
    </w:r>
  </w:p>
  <w:p w:rsidR="00CC6EC8" w:rsidRDefault="00CC6EC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C8" w:rsidRDefault="00AB308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C6EC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86B06">
      <w:rPr>
        <w:rStyle w:val="aa"/>
        <w:noProof/>
      </w:rPr>
      <w:t>8</w:t>
    </w:r>
    <w:r>
      <w:rPr>
        <w:rStyle w:val="aa"/>
      </w:rPr>
      <w:fldChar w:fldCharType="end"/>
    </w:r>
  </w:p>
  <w:p w:rsidR="00CC6EC8" w:rsidRDefault="00CC6EC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8A0" w:rsidRDefault="00BD68A0" w:rsidP="00D5359C">
      <w:pPr>
        <w:spacing w:line="240" w:lineRule="auto"/>
      </w:pPr>
      <w:r>
        <w:separator/>
      </w:r>
    </w:p>
  </w:footnote>
  <w:footnote w:type="continuationSeparator" w:id="0">
    <w:p w:rsidR="00BD68A0" w:rsidRDefault="00BD68A0" w:rsidP="00D5359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C8" w:rsidRPr="001349B4" w:rsidRDefault="00CC6EC8" w:rsidP="001349B4">
    <w:pPr>
      <w:pStyle w:val="a6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2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4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5">
    <w:nsid w:val="084A39D4"/>
    <w:multiLevelType w:val="hybridMultilevel"/>
    <w:tmpl w:val="7A184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C4467"/>
    <w:multiLevelType w:val="hybridMultilevel"/>
    <w:tmpl w:val="43F44D6A"/>
    <w:lvl w:ilvl="0" w:tplc="330223C4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0368A0"/>
    <w:multiLevelType w:val="hybridMultilevel"/>
    <w:tmpl w:val="B40EE948"/>
    <w:lvl w:ilvl="0" w:tplc="2B4A15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04FF5"/>
    <w:multiLevelType w:val="hybridMultilevel"/>
    <w:tmpl w:val="5906C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527F6"/>
    <w:multiLevelType w:val="multilevel"/>
    <w:tmpl w:val="92485A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B642D99"/>
    <w:multiLevelType w:val="hybridMultilevel"/>
    <w:tmpl w:val="29DEB13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40CE7155"/>
    <w:multiLevelType w:val="hybridMultilevel"/>
    <w:tmpl w:val="5DD65352"/>
    <w:lvl w:ilvl="0" w:tplc="2FE4AB0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>
    <w:nsid w:val="478A395C"/>
    <w:multiLevelType w:val="multilevel"/>
    <w:tmpl w:val="26F841E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397"/>
        </w:tabs>
        <w:ind w:left="737" w:hanging="737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49CB30B7"/>
    <w:multiLevelType w:val="multilevel"/>
    <w:tmpl w:val="E8B05E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0892866"/>
    <w:multiLevelType w:val="hybridMultilevel"/>
    <w:tmpl w:val="16C263C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62AB0C1D"/>
    <w:multiLevelType w:val="hybridMultilevel"/>
    <w:tmpl w:val="B576F254"/>
    <w:lvl w:ilvl="0" w:tplc="093A63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14"/>
  </w:num>
  <w:num w:numId="12">
    <w:abstractNumId w:val="11"/>
  </w:num>
  <w:num w:numId="13">
    <w:abstractNumId w:val="13"/>
  </w:num>
  <w:num w:numId="14">
    <w:abstractNumId w:val="10"/>
  </w:num>
  <w:num w:numId="15">
    <w:abstractNumId w:val="8"/>
  </w:num>
  <w:num w:numId="16">
    <w:abstractNumId w:val="7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01E"/>
    <w:rsid w:val="00006F79"/>
    <w:rsid w:val="00021271"/>
    <w:rsid w:val="00035366"/>
    <w:rsid w:val="00070301"/>
    <w:rsid w:val="00093574"/>
    <w:rsid w:val="000B7106"/>
    <w:rsid w:val="000F34A8"/>
    <w:rsid w:val="000F58B4"/>
    <w:rsid w:val="001349B4"/>
    <w:rsid w:val="00152AC9"/>
    <w:rsid w:val="001553EF"/>
    <w:rsid w:val="001701C3"/>
    <w:rsid w:val="001841F8"/>
    <w:rsid w:val="00192134"/>
    <w:rsid w:val="00193D4F"/>
    <w:rsid w:val="00195F38"/>
    <w:rsid w:val="001C6A24"/>
    <w:rsid w:val="001E2C51"/>
    <w:rsid w:val="00203F6A"/>
    <w:rsid w:val="00247649"/>
    <w:rsid w:val="00255A97"/>
    <w:rsid w:val="00271EDB"/>
    <w:rsid w:val="00285052"/>
    <w:rsid w:val="00293823"/>
    <w:rsid w:val="00295663"/>
    <w:rsid w:val="002B364A"/>
    <w:rsid w:val="002C3283"/>
    <w:rsid w:val="002D7E32"/>
    <w:rsid w:val="002F03AF"/>
    <w:rsid w:val="00307FDF"/>
    <w:rsid w:val="00380F02"/>
    <w:rsid w:val="00392115"/>
    <w:rsid w:val="003B0505"/>
    <w:rsid w:val="003F200A"/>
    <w:rsid w:val="00417359"/>
    <w:rsid w:val="00422F07"/>
    <w:rsid w:val="00437603"/>
    <w:rsid w:val="00451EF7"/>
    <w:rsid w:val="00471011"/>
    <w:rsid w:val="00480137"/>
    <w:rsid w:val="00485192"/>
    <w:rsid w:val="004A4E18"/>
    <w:rsid w:val="004B55D7"/>
    <w:rsid w:val="004B62DF"/>
    <w:rsid w:val="004B7A06"/>
    <w:rsid w:val="004D15C3"/>
    <w:rsid w:val="004F4AFA"/>
    <w:rsid w:val="004F79EF"/>
    <w:rsid w:val="005053E1"/>
    <w:rsid w:val="0051770A"/>
    <w:rsid w:val="005277AC"/>
    <w:rsid w:val="00535288"/>
    <w:rsid w:val="00542DFC"/>
    <w:rsid w:val="00544C90"/>
    <w:rsid w:val="00553557"/>
    <w:rsid w:val="00582006"/>
    <w:rsid w:val="005D7CDD"/>
    <w:rsid w:val="006826E2"/>
    <w:rsid w:val="00682CA0"/>
    <w:rsid w:val="006962D4"/>
    <w:rsid w:val="006A680B"/>
    <w:rsid w:val="006B09A7"/>
    <w:rsid w:val="006B7F9B"/>
    <w:rsid w:val="006D798D"/>
    <w:rsid w:val="006F5037"/>
    <w:rsid w:val="00702288"/>
    <w:rsid w:val="007164C2"/>
    <w:rsid w:val="007544E3"/>
    <w:rsid w:val="00770D24"/>
    <w:rsid w:val="00772FCF"/>
    <w:rsid w:val="00787797"/>
    <w:rsid w:val="00787F18"/>
    <w:rsid w:val="007955B4"/>
    <w:rsid w:val="007A64FE"/>
    <w:rsid w:val="007B1063"/>
    <w:rsid w:val="007D10DF"/>
    <w:rsid w:val="007D63EF"/>
    <w:rsid w:val="00815FA4"/>
    <w:rsid w:val="00820736"/>
    <w:rsid w:val="008920E5"/>
    <w:rsid w:val="008A084B"/>
    <w:rsid w:val="008A371C"/>
    <w:rsid w:val="008B135A"/>
    <w:rsid w:val="009346F6"/>
    <w:rsid w:val="0094132D"/>
    <w:rsid w:val="00962BAC"/>
    <w:rsid w:val="009828F6"/>
    <w:rsid w:val="00986B06"/>
    <w:rsid w:val="009A38D6"/>
    <w:rsid w:val="009C55B9"/>
    <w:rsid w:val="009C5AC5"/>
    <w:rsid w:val="00A01036"/>
    <w:rsid w:val="00A753EF"/>
    <w:rsid w:val="00AB308B"/>
    <w:rsid w:val="00AB7DE3"/>
    <w:rsid w:val="00AE28E1"/>
    <w:rsid w:val="00B26D2D"/>
    <w:rsid w:val="00B57764"/>
    <w:rsid w:val="00B65B67"/>
    <w:rsid w:val="00B858C9"/>
    <w:rsid w:val="00B87A33"/>
    <w:rsid w:val="00BB51AD"/>
    <w:rsid w:val="00BB7EBB"/>
    <w:rsid w:val="00BC358D"/>
    <w:rsid w:val="00BC39C0"/>
    <w:rsid w:val="00BD00CF"/>
    <w:rsid w:val="00BD68A0"/>
    <w:rsid w:val="00BE5E63"/>
    <w:rsid w:val="00BF6438"/>
    <w:rsid w:val="00C00AA0"/>
    <w:rsid w:val="00C1221A"/>
    <w:rsid w:val="00C231A7"/>
    <w:rsid w:val="00C467B4"/>
    <w:rsid w:val="00C947C5"/>
    <w:rsid w:val="00CA256F"/>
    <w:rsid w:val="00CA2BDD"/>
    <w:rsid w:val="00CA4221"/>
    <w:rsid w:val="00CA57DE"/>
    <w:rsid w:val="00CB7AF6"/>
    <w:rsid w:val="00CB7B96"/>
    <w:rsid w:val="00CC6477"/>
    <w:rsid w:val="00CC6EC8"/>
    <w:rsid w:val="00CF201E"/>
    <w:rsid w:val="00CF650E"/>
    <w:rsid w:val="00D13876"/>
    <w:rsid w:val="00D147C6"/>
    <w:rsid w:val="00D3148C"/>
    <w:rsid w:val="00D37F16"/>
    <w:rsid w:val="00D43611"/>
    <w:rsid w:val="00D511D4"/>
    <w:rsid w:val="00D5359C"/>
    <w:rsid w:val="00D662AF"/>
    <w:rsid w:val="00DB7B02"/>
    <w:rsid w:val="00E23FC6"/>
    <w:rsid w:val="00E24999"/>
    <w:rsid w:val="00E24AC0"/>
    <w:rsid w:val="00E2663E"/>
    <w:rsid w:val="00E37E46"/>
    <w:rsid w:val="00E97FCC"/>
    <w:rsid w:val="00ED0CEC"/>
    <w:rsid w:val="00ED35E4"/>
    <w:rsid w:val="00ED739F"/>
    <w:rsid w:val="00EF2703"/>
    <w:rsid w:val="00EF5FF0"/>
    <w:rsid w:val="00F92A5C"/>
    <w:rsid w:val="00FA2DCA"/>
    <w:rsid w:val="00FA2EDA"/>
    <w:rsid w:val="00FA439D"/>
    <w:rsid w:val="00FA5FC2"/>
    <w:rsid w:val="00FD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01E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CF201E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"/>
    <w:next w:val="a"/>
    <w:link w:val="20"/>
    <w:uiPriority w:val="99"/>
    <w:qFormat/>
    <w:rsid w:val="00CF201E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201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F201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semiHidden/>
    <w:rsid w:val="00CF201E"/>
    <w:pPr>
      <w:spacing w:line="240" w:lineRule="auto"/>
      <w:ind w:firstLine="540"/>
    </w:pPr>
    <w:rPr>
      <w:i/>
      <w:i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F20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5">
    <w:name w:val="Нормальный"/>
    <w:rsid w:val="00CF201E"/>
    <w:rPr>
      <w:rFonts w:ascii="Times New Roman" w:eastAsia="Times New Roman" w:hAnsi="Times New Roman"/>
      <w:snapToGrid w:val="0"/>
    </w:rPr>
  </w:style>
  <w:style w:type="paragraph" w:styleId="a6">
    <w:name w:val="header"/>
    <w:basedOn w:val="a"/>
    <w:link w:val="a7"/>
    <w:rsid w:val="00CF201E"/>
    <w:pPr>
      <w:widowControl w:val="0"/>
      <w:tabs>
        <w:tab w:val="center" w:pos="4677"/>
        <w:tab w:val="right" w:pos="9355"/>
      </w:tabs>
      <w:autoSpaceDE w:val="0"/>
      <w:spacing w:after="60"/>
      <w:ind w:firstLine="720"/>
    </w:pPr>
    <w:rPr>
      <w:rFonts w:cs="Courier New"/>
      <w:lang w:eastAsia="ar-SA"/>
    </w:rPr>
  </w:style>
  <w:style w:type="character" w:customStyle="1" w:styleId="a7">
    <w:name w:val="Верхний колонтитул Знак"/>
    <w:basedOn w:val="a0"/>
    <w:link w:val="a6"/>
    <w:rsid w:val="00CF201E"/>
    <w:rPr>
      <w:rFonts w:ascii="Times New Roman" w:eastAsia="Times New Roman" w:hAnsi="Times New Roman" w:cs="Courier New"/>
      <w:sz w:val="28"/>
      <w:szCs w:val="20"/>
      <w:lang w:eastAsia="ar-SA"/>
    </w:rPr>
  </w:style>
  <w:style w:type="paragraph" w:styleId="a8">
    <w:name w:val="footer"/>
    <w:basedOn w:val="a"/>
    <w:link w:val="a9"/>
    <w:semiHidden/>
    <w:rsid w:val="00CF20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CF20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semiHidden/>
    <w:rsid w:val="00CF201E"/>
  </w:style>
  <w:style w:type="paragraph" w:styleId="21">
    <w:name w:val="Body Text Indent 2"/>
    <w:basedOn w:val="a"/>
    <w:link w:val="22"/>
    <w:uiPriority w:val="99"/>
    <w:unhideWhenUsed/>
    <w:rsid w:val="00CF20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F20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CF201E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F20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201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8A371C"/>
    <w:rPr>
      <w:color w:val="0000FF"/>
      <w:u w:val="single"/>
    </w:rPr>
  </w:style>
  <w:style w:type="paragraph" w:styleId="3">
    <w:name w:val="Body Text Indent 3"/>
    <w:basedOn w:val="a"/>
    <w:link w:val="30"/>
    <w:rsid w:val="00FA2D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A2DCA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01E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CF201E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"/>
    <w:next w:val="a"/>
    <w:link w:val="20"/>
    <w:uiPriority w:val="99"/>
    <w:qFormat/>
    <w:rsid w:val="00CF201E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201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F201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semiHidden/>
    <w:rsid w:val="00CF201E"/>
    <w:pPr>
      <w:spacing w:line="240" w:lineRule="auto"/>
      <w:ind w:firstLine="540"/>
    </w:pPr>
    <w:rPr>
      <w:i/>
      <w:i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F20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5">
    <w:name w:val="Нормальный"/>
    <w:rsid w:val="00CF201E"/>
    <w:rPr>
      <w:rFonts w:ascii="Times New Roman" w:eastAsia="Times New Roman" w:hAnsi="Times New Roman"/>
      <w:snapToGrid w:val="0"/>
    </w:rPr>
  </w:style>
  <w:style w:type="paragraph" w:styleId="a6">
    <w:name w:val="header"/>
    <w:basedOn w:val="a"/>
    <w:link w:val="a7"/>
    <w:rsid w:val="00CF201E"/>
    <w:pPr>
      <w:widowControl w:val="0"/>
      <w:tabs>
        <w:tab w:val="center" w:pos="4677"/>
        <w:tab w:val="right" w:pos="9355"/>
      </w:tabs>
      <w:autoSpaceDE w:val="0"/>
      <w:spacing w:after="60"/>
      <w:ind w:firstLine="720"/>
    </w:pPr>
    <w:rPr>
      <w:rFonts w:cs="Courier New"/>
      <w:lang w:eastAsia="ar-SA"/>
    </w:rPr>
  </w:style>
  <w:style w:type="character" w:customStyle="1" w:styleId="a7">
    <w:name w:val="Верхний колонтитул Знак"/>
    <w:basedOn w:val="a0"/>
    <w:link w:val="a6"/>
    <w:rsid w:val="00CF201E"/>
    <w:rPr>
      <w:rFonts w:ascii="Times New Roman" w:eastAsia="Times New Roman" w:hAnsi="Times New Roman" w:cs="Courier New"/>
      <w:sz w:val="28"/>
      <w:szCs w:val="20"/>
      <w:lang w:eastAsia="ar-SA"/>
    </w:rPr>
  </w:style>
  <w:style w:type="paragraph" w:styleId="a8">
    <w:name w:val="footer"/>
    <w:basedOn w:val="a"/>
    <w:link w:val="a9"/>
    <w:semiHidden/>
    <w:rsid w:val="00CF20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CF20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semiHidden/>
    <w:rsid w:val="00CF201E"/>
  </w:style>
  <w:style w:type="paragraph" w:styleId="21">
    <w:name w:val="Body Text Indent 2"/>
    <w:basedOn w:val="a"/>
    <w:link w:val="22"/>
    <w:uiPriority w:val="99"/>
    <w:unhideWhenUsed/>
    <w:rsid w:val="00CF20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F20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CF201E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F20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201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8A371C"/>
    <w:rPr>
      <w:color w:val="0000FF"/>
      <w:u w:val="single"/>
    </w:rPr>
  </w:style>
  <w:style w:type="paragraph" w:styleId="3">
    <w:name w:val="Body Text Indent 3"/>
    <w:basedOn w:val="a"/>
    <w:link w:val="30"/>
    <w:rsid w:val="00FA2D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A2DCA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k@seversk.tomskne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21A9E-745D-44D4-9E71-EABD0F16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16</Pages>
  <Words>4196</Words>
  <Characters>23919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PTO-KRIVOPUSTOV   Krivopustov</dc:creator>
  <cp:keywords/>
  <dc:description/>
  <cp:lastModifiedBy>Марина</cp:lastModifiedBy>
  <cp:revision>43</cp:revision>
  <cp:lastPrinted>2013-01-28T07:58:00Z</cp:lastPrinted>
  <dcterms:created xsi:type="dcterms:W3CDTF">2013-01-28T02:31:00Z</dcterms:created>
  <dcterms:modified xsi:type="dcterms:W3CDTF">2013-03-31T13:26:00Z</dcterms:modified>
</cp:coreProperties>
</file>